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2262C" w14:textId="1DDF45F8" w:rsidR="009A4EA9" w:rsidRPr="00156D62" w:rsidRDefault="00C244DC" w:rsidP="00591902">
      <w:pPr>
        <w:pStyle w:val="Nagwek1"/>
        <w:shd w:val="clear" w:color="auto" w:fill="C6D9F1" w:themeFill="text2" w:themeFillTint="33"/>
        <w:spacing w:before="360"/>
        <w:jc w:val="left"/>
        <w:rPr>
          <w:rFonts w:cstheme="minorHAnsi"/>
          <w:color w:val="000000" w:themeColor="text1"/>
          <w:sz w:val="20"/>
          <w:szCs w:val="20"/>
        </w:rPr>
      </w:pPr>
      <w:bookmarkStart w:id="0" w:name="_Toc516738908"/>
      <w:bookmarkStart w:id="1" w:name="_Toc18928752"/>
      <w:r w:rsidRPr="00156D62">
        <w:rPr>
          <w:rFonts w:cstheme="minorHAnsi"/>
          <w:color w:val="000000" w:themeColor="text1"/>
          <w:sz w:val="20"/>
          <w:szCs w:val="20"/>
        </w:rPr>
        <w:t xml:space="preserve">ZAŁĄCZNIK NR </w:t>
      </w:r>
      <w:r w:rsidR="0027129E">
        <w:rPr>
          <w:rFonts w:cstheme="minorHAnsi"/>
          <w:color w:val="000000" w:themeColor="text1"/>
          <w:sz w:val="20"/>
          <w:szCs w:val="20"/>
        </w:rPr>
        <w:t>7</w:t>
      </w:r>
      <w:r w:rsidRPr="00156D62">
        <w:rPr>
          <w:rFonts w:cstheme="minorHAnsi"/>
          <w:color w:val="000000" w:themeColor="text1"/>
          <w:sz w:val="20"/>
          <w:szCs w:val="20"/>
        </w:rPr>
        <w:t xml:space="preserve"> DO S</w:t>
      </w:r>
      <w:r w:rsidR="009A4EA9" w:rsidRPr="00156D62">
        <w:rPr>
          <w:rFonts w:cstheme="minorHAnsi"/>
          <w:color w:val="000000" w:themeColor="text1"/>
          <w:sz w:val="20"/>
          <w:szCs w:val="20"/>
        </w:rPr>
        <w:t xml:space="preserve">WZ – </w:t>
      </w:r>
      <w:bookmarkEnd w:id="0"/>
      <w:bookmarkEnd w:id="1"/>
      <w:r w:rsidR="0027129E">
        <w:rPr>
          <w:rFonts w:cstheme="minorHAnsi"/>
          <w:color w:val="000000" w:themeColor="text1"/>
          <w:sz w:val="20"/>
          <w:szCs w:val="20"/>
        </w:rPr>
        <w:t>WYKAZ OSÓB</w:t>
      </w:r>
    </w:p>
    <w:p w14:paraId="2AAE3FB5" w14:textId="1D814C79" w:rsidR="00A473BE" w:rsidRDefault="00A473BE"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52463C" w:rsidRPr="006B56FD" w14:paraId="4EBF985D" w14:textId="77777777" w:rsidTr="0052463C">
        <w:trPr>
          <w:trHeight w:val="1820"/>
        </w:trPr>
        <w:tc>
          <w:tcPr>
            <w:tcW w:w="3965" w:type="dxa"/>
            <w:tcBorders>
              <w:right w:val="single" w:sz="4" w:space="0" w:color="auto"/>
            </w:tcBorders>
          </w:tcPr>
          <w:p w14:paraId="0E90FD34" w14:textId="77777777" w:rsidR="0052463C" w:rsidRPr="006B56FD" w:rsidRDefault="0052463C"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6B4E6112" w14:textId="77777777" w:rsidR="0052463C" w:rsidRPr="006B56FD" w:rsidRDefault="0052463C" w:rsidP="00345526">
            <w:pPr>
              <w:ind w:right="28"/>
              <w:jc w:val="left"/>
              <w:rPr>
                <w:rFonts w:asciiTheme="minorHAnsi" w:hAnsiTheme="minorHAnsi" w:cstheme="minorHAnsi"/>
                <w:sz w:val="20"/>
              </w:rPr>
            </w:pPr>
          </w:p>
          <w:p w14:paraId="38EEDDAF" w14:textId="77777777" w:rsidR="0052463C" w:rsidRPr="006B56FD" w:rsidRDefault="0052463C"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3EBB5D03" w14:textId="77777777" w:rsidR="0052463C" w:rsidRPr="006B56FD" w:rsidRDefault="0052463C"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34EC1F25" w14:textId="77777777" w:rsidR="0052463C" w:rsidRPr="006B56FD" w:rsidRDefault="0052463C"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6173AD39" w14:textId="77777777" w:rsidR="0052463C" w:rsidRPr="006B56FD" w:rsidRDefault="0052463C"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2DC95B4B" w14:textId="77777777" w:rsidR="0052463C" w:rsidRPr="006B56FD" w:rsidRDefault="0052463C"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0C02231" w14:textId="77777777" w:rsidR="0052463C" w:rsidRPr="006B56FD" w:rsidRDefault="0052463C"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5EC7265" w14:textId="77777777" w:rsidR="0052463C" w:rsidRPr="006B56FD" w:rsidRDefault="0052463C"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5AED2FD5" w14:textId="77777777" w:rsidR="0052463C" w:rsidRPr="006B56FD" w:rsidRDefault="0052463C" w:rsidP="00345526">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5850DF7C" w14:textId="6F260691" w:rsidR="0052463C" w:rsidRPr="001030A1" w:rsidRDefault="0052463C"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0098793E" w:rsidRPr="001030A1">
              <w:rPr>
                <w:rFonts w:asciiTheme="minorHAnsi" w:eastAsia="Calibri" w:hAnsiTheme="minorHAnsi" w:cstheme="minorHAnsi"/>
                <w:b/>
                <w:sz w:val="20"/>
              </w:rPr>
              <w:t>Zamość</w:t>
            </w:r>
          </w:p>
          <w:p w14:paraId="319A8179" w14:textId="4C2241D1" w:rsidR="0052463C" w:rsidRPr="001030A1" w:rsidRDefault="0098793E" w:rsidP="00345526">
            <w:pPr>
              <w:spacing w:before="120" w:after="120" w:line="240" w:lineRule="auto"/>
              <w:contextualSpacing/>
              <w:jc w:val="center"/>
              <w:rPr>
                <w:rFonts w:asciiTheme="minorHAnsi" w:eastAsia="Calibri" w:hAnsiTheme="minorHAnsi" w:cstheme="minorHAnsi"/>
                <w:b/>
                <w:color w:val="000000"/>
                <w:sz w:val="20"/>
              </w:rPr>
            </w:pPr>
            <w:r w:rsidRPr="001030A1">
              <w:rPr>
                <w:rFonts w:asciiTheme="minorHAnsi" w:eastAsia="Calibri" w:hAnsiTheme="minorHAnsi" w:cstheme="minorHAnsi"/>
                <w:b/>
                <w:color w:val="000000"/>
                <w:sz w:val="20"/>
              </w:rPr>
              <w:t>ul. Koźmiana 1</w:t>
            </w:r>
          </w:p>
          <w:p w14:paraId="0F65C83D" w14:textId="170FA92C" w:rsidR="0052463C" w:rsidRPr="006B56FD" w:rsidRDefault="0098793E" w:rsidP="0098793E">
            <w:pPr>
              <w:spacing w:line="360" w:lineRule="auto"/>
              <w:jc w:val="center"/>
              <w:rPr>
                <w:rFonts w:asciiTheme="minorHAnsi" w:eastAsiaTheme="majorEastAsia" w:hAnsiTheme="minorHAnsi" w:cstheme="minorHAnsi"/>
                <w:i/>
                <w:iCs/>
                <w:sz w:val="20"/>
              </w:rPr>
            </w:pPr>
            <w:r w:rsidRPr="001030A1">
              <w:rPr>
                <w:rFonts w:asciiTheme="minorHAnsi" w:eastAsia="Calibri" w:hAnsiTheme="minorHAnsi" w:cstheme="minorHAnsi"/>
                <w:b/>
                <w:color w:val="000000"/>
                <w:sz w:val="20"/>
              </w:rPr>
              <w:t>22-400 Zamość</w:t>
            </w:r>
            <w:r w:rsidR="0052463C" w:rsidRPr="001030A1">
              <w:rPr>
                <w:rFonts w:asciiTheme="minorHAnsi" w:eastAsia="Calibri" w:hAnsiTheme="minorHAnsi" w:cstheme="minorHAnsi"/>
                <w:b/>
                <w:color w:val="000000"/>
                <w:sz w:val="20"/>
              </w:rPr>
              <w:t>.</w:t>
            </w:r>
          </w:p>
        </w:tc>
      </w:tr>
    </w:tbl>
    <w:p w14:paraId="18A388C8" w14:textId="79A058A0" w:rsidR="00DC680A" w:rsidRDefault="00DC680A" w:rsidP="00A473BE">
      <w:pPr>
        <w:pStyle w:val="Akapitzlist"/>
        <w:spacing w:before="120" w:line="276" w:lineRule="auto"/>
        <w:ind w:left="284"/>
        <w:jc w:val="left"/>
        <w:outlineLvl w:val="0"/>
        <w:rPr>
          <w:rFonts w:asciiTheme="minorHAnsi" w:hAnsiTheme="minorHAnsi" w:cstheme="minorHAnsi"/>
          <w:b/>
          <w:sz w:val="20"/>
        </w:rPr>
      </w:pPr>
    </w:p>
    <w:p w14:paraId="1774DBC7" w14:textId="6758C1C4" w:rsidR="00DC680A" w:rsidRDefault="00DC680A" w:rsidP="00DC680A">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20CADFD7" w14:textId="77777777" w:rsidR="00FB68B1" w:rsidRDefault="00FB68B1" w:rsidP="00A473BE">
      <w:pPr>
        <w:pStyle w:val="Akapitzlist"/>
        <w:spacing w:before="120" w:line="276" w:lineRule="auto"/>
        <w:ind w:left="284"/>
        <w:jc w:val="left"/>
        <w:outlineLvl w:val="0"/>
        <w:rPr>
          <w:rFonts w:asciiTheme="minorHAnsi" w:hAnsiTheme="minorHAnsi" w:cstheme="minorHAnsi"/>
          <w:b/>
          <w:sz w:val="20"/>
        </w:rPr>
      </w:pPr>
    </w:p>
    <w:p w14:paraId="6E16BEA8" w14:textId="721C90E6" w:rsidR="00DC680A" w:rsidRPr="00DC680A" w:rsidRDefault="00DC680A" w:rsidP="00360A81">
      <w:pPr>
        <w:ind w:left="-284"/>
        <w:rPr>
          <w:rFonts w:asciiTheme="minorHAnsi" w:hAnsiTheme="minorHAnsi" w:cstheme="minorHAnsi"/>
          <w:sz w:val="20"/>
          <w:lang w:eastAsia="pl-PL"/>
        </w:rPr>
      </w:pPr>
      <w:r w:rsidRPr="00817758">
        <w:rPr>
          <w:rFonts w:asciiTheme="minorHAnsi" w:hAnsiTheme="minorHAnsi" w:cstheme="minorHAnsi"/>
          <w:sz w:val="20"/>
          <w:lang w:eastAsia="pl-PL"/>
        </w:rPr>
        <w:t xml:space="preserve">Składając Ofertę w postępowaniu zakupowym nr </w:t>
      </w:r>
      <w:r w:rsidR="0027129E">
        <w:rPr>
          <w:rFonts w:asciiTheme="minorHAnsi" w:hAnsiTheme="minorHAnsi" w:cstheme="minorHAnsi"/>
          <w:b/>
          <w:sz w:val="20"/>
          <w:lang w:eastAsia="pl-PL"/>
        </w:rPr>
        <w:t>POT/DYS/OZ/0LZA/0</w:t>
      </w:r>
      <w:r w:rsidR="00F93607">
        <w:rPr>
          <w:rFonts w:asciiTheme="minorHAnsi" w:hAnsiTheme="minorHAnsi" w:cstheme="minorHAnsi"/>
          <w:b/>
          <w:sz w:val="20"/>
          <w:lang w:eastAsia="pl-PL"/>
        </w:rPr>
        <w:t>3172</w:t>
      </w:r>
      <w:r w:rsidR="0027129E">
        <w:rPr>
          <w:rFonts w:asciiTheme="minorHAnsi" w:hAnsiTheme="minorHAnsi" w:cstheme="minorHAnsi"/>
          <w:b/>
          <w:sz w:val="20"/>
          <w:lang w:eastAsia="pl-PL"/>
        </w:rPr>
        <w:t xml:space="preserve">/2024 </w:t>
      </w:r>
      <w:r w:rsidRPr="00817758">
        <w:rPr>
          <w:rFonts w:asciiTheme="minorHAnsi" w:hAnsiTheme="minorHAnsi" w:cstheme="minorHAnsi"/>
          <w:sz w:val="20"/>
          <w:lang w:eastAsia="pl-PL"/>
        </w:rPr>
        <w:t xml:space="preserve">prowadzonym w trybie przetargu nieograniczonego </w:t>
      </w:r>
      <w:r w:rsidR="00274B24" w:rsidRPr="00817758">
        <w:rPr>
          <w:rFonts w:asciiTheme="minorHAnsi" w:hAnsiTheme="minorHAnsi" w:cstheme="minorHAnsi"/>
          <w:sz w:val="20"/>
          <w:lang w:eastAsia="pl-PL"/>
        </w:rPr>
        <w:t>pn.</w:t>
      </w:r>
      <w:r w:rsidRPr="00817758">
        <w:rPr>
          <w:rFonts w:asciiTheme="minorHAnsi" w:hAnsiTheme="minorHAnsi" w:cstheme="minorHAnsi"/>
          <w:sz w:val="20"/>
          <w:lang w:eastAsia="pl-PL"/>
        </w:rPr>
        <w:t xml:space="preserve"> </w:t>
      </w:r>
      <w:r w:rsidR="00F93607" w:rsidRPr="00F93607">
        <w:rPr>
          <w:rFonts w:asciiTheme="minorHAnsi" w:hAnsiTheme="minorHAnsi" w:cstheme="minorHAnsi"/>
          <w:b/>
          <w:sz w:val="20"/>
        </w:rPr>
        <w:t xml:space="preserve">Opracowanie dokumentacji projektowej dla 2 zadań: Część 1 Przyłączenie punktu selektywnej zbiórki odpadów komunalnych - budynek socjalno-biurowy na dz. nr 3200/36 w m. Lubaczów, zasil. ze stacji trafo „Lubaczów 25”.Część 2 Przyłączenie Kompleksu Placówki Straży Granicznej w m. Ulhówek na dz. nr 185/5, zasil. </w:t>
      </w:r>
      <w:r w:rsidR="00F93607">
        <w:rPr>
          <w:rFonts w:asciiTheme="minorHAnsi" w:hAnsiTheme="minorHAnsi" w:cstheme="minorHAnsi"/>
          <w:b/>
          <w:sz w:val="20"/>
        </w:rPr>
        <w:t>ze stacji trafo „Ulhówek SHR 1”</w:t>
      </w:r>
      <w:r w:rsidR="0027129E">
        <w:rPr>
          <w:rFonts w:asciiTheme="minorHAnsi" w:hAnsiTheme="minorHAnsi" w:cstheme="minorHAnsi"/>
          <w:b/>
          <w:sz w:val="20"/>
        </w:rPr>
        <w:t xml:space="preserve">, </w:t>
      </w:r>
      <w:r w:rsidR="00DC64EA" w:rsidRPr="00591902">
        <w:rPr>
          <w:rFonts w:asciiTheme="minorHAnsi" w:hAnsiTheme="minorHAnsi" w:cstheme="minorHAnsi"/>
          <w:sz w:val="20"/>
          <w:lang w:eastAsia="pl-PL"/>
        </w:rPr>
        <w:t>oświadczamy,</w:t>
      </w:r>
      <w:r w:rsidR="00E60685">
        <w:rPr>
          <w:rFonts w:asciiTheme="minorHAnsi" w:hAnsiTheme="minorHAnsi" w:cstheme="minorHAnsi"/>
          <w:sz w:val="20"/>
          <w:lang w:eastAsia="pl-PL"/>
        </w:rPr>
        <w:t xml:space="preserve"> </w:t>
      </w:r>
      <w:r w:rsidR="00DC64EA" w:rsidRPr="00DC680A">
        <w:rPr>
          <w:rFonts w:asciiTheme="minorHAnsi" w:hAnsiTheme="minorHAnsi" w:cstheme="minorHAnsi"/>
          <w:sz w:val="20"/>
          <w:lang w:eastAsia="pl-PL"/>
        </w:rPr>
        <w:t>że</w:t>
      </w:r>
      <w:r w:rsidR="00DC64EA">
        <w:rPr>
          <w:rFonts w:asciiTheme="minorHAnsi" w:hAnsiTheme="minorHAnsi" w:cstheme="minorHAnsi"/>
          <w:sz w:val="20"/>
          <w:lang w:eastAsia="pl-PL"/>
        </w:rPr>
        <w:t xml:space="preserve"> </w:t>
      </w:r>
      <w:r w:rsidRPr="00DC680A">
        <w:rPr>
          <w:rFonts w:asciiTheme="minorHAnsi" w:hAnsiTheme="minorHAnsi" w:cstheme="minorHAnsi"/>
          <w:sz w:val="20"/>
          <w:lang w:eastAsia="pl-PL"/>
        </w:rPr>
        <w:t>dysponujemy następującymi osobami zdolnymi do realizacji zadania zdolnymi do wykonana przedmiotu Zakupu</w:t>
      </w:r>
      <w:r w:rsidR="0027129E">
        <w:rPr>
          <w:rFonts w:asciiTheme="minorHAnsi" w:hAnsiTheme="minorHAnsi" w:cstheme="minorHAnsi"/>
          <w:sz w:val="20"/>
          <w:lang w:eastAsia="pl-PL"/>
        </w:rPr>
        <w:t>.</w:t>
      </w:r>
    </w:p>
    <w:p w14:paraId="799D22D2" w14:textId="405E5CF1" w:rsidR="00DC680A" w:rsidRDefault="00DC680A" w:rsidP="00DC680A">
      <w:pPr>
        <w:widowControl w:val="0"/>
        <w:snapToGrid w:val="0"/>
        <w:spacing w:line="240" w:lineRule="auto"/>
        <w:ind w:left="170" w:right="170"/>
        <w:rPr>
          <w:rFonts w:asciiTheme="minorHAnsi" w:hAnsiTheme="minorHAnsi" w:cstheme="minorHAnsi"/>
          <w:sz w:val="20"/>
          <w:lang w:eastAsia="pl-PL"/>
        </w:rPr>
      </w:pPr>
    </w:p>
    <w:p w14:paraId="04CA54AA" w14:textId="2D0AC514" w:rsidR="00351226" w:rsidRPr="0027129E" w:rsidRDefault="0027129E" w:rsidP="0027129E">
      <w:pPr>
        <w:spacing w:after="120"/>
        <w:ind w:left="-284"/>
        <w:rPr>
          <w:rFonts w:asciiTheme="minorHAnsi" w:hAnsiTheme="minorHAnsi" w:cstheme="minorHAnsi"/>
          <w:b/>
          <w:color w:val="FF0000"/>
          <w:sz w:val="20"/>
          <w:lang w:eastAsia="pl-PL"/>
        </w:rPr>
      </w:pPr>
      <w:r>
        <w:rPr>
          <w:rFonts w:asciiTheme="minorHAnsi" w:hAnsiTheme="minorHAnsi" w:cstheme="minorHAnsi"/>
          <w:b/>
          <w:color w:val="FF0000"/>
          <w:sz w:val="20"/>
        </w:rPr>
        <w:t xml:space="preserve">Dotyczy Części postępowania nr ......... </w:t>
      </w: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186"/>
        <w:gridCol w:w="1296"/>
        <w:gridCol w:w="1560"/>
        <w:gridCol w:w="1852"/>
        <w:gridCol w:w="8"/>
      </w:tblGrid>
      <w:tr w:rsidR="00351226" w:rsidRPr="00351226" w14:paraId="30B834F4" w14:textId="77777777" w:rsidTr="00992833">
        <w:trPr>
          <w:gridAfter w:val="1"/>
          <w:wAfter w:w="8" w:type="dxa"/>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DBFCC0B" w14:textId="77777777" w:rsidR="00351226" w:rsidRPr="00351226" w:rsidRDefault="00351226" w:rsidP="00351226">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20367D7" w14:textId="77777777" w:rsidR="00351226" w:rsidRPr="00351226" w:rsidRDefault="00351226" w:rsidP="00351226">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7B34C2B" w14:textId="77777777" w:rsidR="00351226" w:rsidRPr="00351226" w:rsidRDefault="00351226" w:rsidP="00351226">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247DD5C7" w14:textId="77777777" w:rsidR="00351226" w:rsidRPr="00351226" w:rsidRDefault="00351226" w:rsidP="00351226">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186" w:type="dxa"/>
            <w:vMerge w:val="restart"/>
            <w:tcBorders>
              <w:top w:val="single" w:sz="4" w:space="0" w:color="auto"/>
              <w:left w:val="single" w:sz="4" w:space="0" w:color="auto"/>
              <w:right w:val="single" w:sz="4" w:space="0" w:color="auto"/>
            </w:tcBorders>
            <w:shd w:val="clear" w:color="auto" w:fill="E0E0E0"/>
            <w:vAlign w:val="center"/>
          </w:tcPr>
          <w:p w14:paraId="0A7F0A10" w14:textId="77777777" w:rsidR="00351226" w:rsidRPr="00351226" w:rsidRDefault="00351226" w:rsidP="00351226">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6B1C853" w14:textId="77777777" w:rsidR="00351226" w:rsidRPr="00351226" w:rsidRDefault="00351226" w:rsidP="00351226">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D5F010E" w14:textId="77777777" w:rsidR="00351226" w:rsidRPr="00351226" w:rsidRDefault="00351226" w:rsidP="00351226">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351226" w:rsidRPr="00351226" w14:paraId="23DEE06C" w14:textId="77777777" w:rsidTr="00992833">
        <w:trPr>
          <w:gridAfter w:val="1"/>
          <w:wAfter w:w="8" w:type="dxa"/>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5D43754" w14:textId="77777777" w:rsidR="00351226" w:rsidRPr="00351226" w:rsidRDefault="00351226" w:rsidP="00351226">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95B5E51" w14:textId="77777777" w:rsidR="00351226" w:rsidRPr="00351226" w:rsidRDefault="00351226" w:rsidP="00351226">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13E2A3C" w14:textId="77777777" w:rsidR="00351226" w:rsidRPr="00351226" w:rsidRDefault="00351226" w:rsidP="00351226">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68E70D58" w14:textId="77777777" w:rsidR="00351226" w:rsidRPr="00351226" w:rsidRDefault="00351226" w:rsidP="00351226">
            <w:pPr>
              <w:spacing w:line="240" w:lineRule="auto"/>
              <w:jc w:val="left"/>
              <w:rPr>
                <w:rFonts w:ascii="Calibri" w:eastAsia="Calibri" w:hAnsi="Calibri"/>
                <w:b/>
                <w:sz w:val="16"/>
                <w:szCs w:val="18"/>
              </w:rPr>
            </w:pPr>
          </w:p>
        </w:tc>
        <w:tc>
          <w:tcPr>
            <w:tcW w:w="1186" w:type="dxa"/>
            <w:vMerge/>
            <w:tcBorders>
              <w:left w:val="single" w:sz="4" w:space="0" w:color="auto"/>
              <w:right w:val="single" w:sz="4" w:space="0" w:color="auto"/>
            </w:tcBorders>
          </w:tcPr>
          <w:p w14:paraId="02F7E91A" w14:textId="77777777" w:rsidR="00351226" w:rsidRPr="00351226" w:rsidRDefault="00351226" w:rsidP="00351226">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BB62EC8" w14:textId="77777777" w:rsidR="00351226" w:rsidRPr="00351226" w:rsidRDefault="00351226" w:rsidP="00351226">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2DB289" w14:textId="77777777" w:rsidR="00351226" w:rsidRPr="00351226" w:rsidRDefault="00351226" w:rsidP="00351226">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1"/>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26F056" w14:textId="77777777" w:rsidR="00351226" w:rsidRPr="00351226" w:rsidRDefault="00351226" w:rsidP="00351226">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2"/>
            </w:r>
          </w:p>
        </w:tc>
      </w:tr>
      <w:tr w:rsidR="00351226" w:rsidRPr="00351226" w14:paraId="0F4C7389" w14:textId="77777777" w:rsidTr="00992833">
        <w:trPr>
          <w:gridAfter w:val="1"/>
          <w:wAfter w:w="8" w:type="dxa"/>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38544628" w14:textId="77777777" w:rsidR="00351226" w:rsidRPr="00351226" w:rsidRDefault="00351226" w:rsidP="00351226">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4144BD8" w14:textId="77777777" w:rsidR="00351226" w:rsidRPr="00351226" w:rsidRDefault="00351226" w:rsidP="00351226">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9AE52BE" w14:textId="77777777" w:rsidR="00351226" w:rsidRPr="00351226" w:rsidRDefault="00351226" w:rsidP="00351226">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5FA9227B" w14:textId="77777777" w:rsidR="00351226" w:rsidRPr="00351226" w:rsidRDefault="00351226" w:rsidP="00351226">
            <w:pPr>
              <w:spacing w:line="240" w:lineRule="auto"/>
              <w:jc w:val="left"/>
              <w:rPr>
                <w:rFonts w:ascii="Calibri" w:eastAsia="Calibri" w:hAnsi="Calibri"/>
                <w:b/>
                <w:sz w:val="20"/>
              </w:rPr>
            </w:pPr>
          </w:p>
        </w:tc>
        <w:tc>
          <w:tcPr>
            <w:tcW w:w="1186" w:type="dxa"/>
            <w:vMerge/>
            <w:tcBorders>
              <w:left w:val="single" w:sz="4" w:space="0" w:color="auto"/>
              <w:bottom w:val="single" w:sz="4" w:space="0" w:color="auto"/>
              <w:right w:val="single" w:sz="4" w:space="0" w:color="auto"/>
            </w:tcBorders>
          </w:tcPr>
          <w:p w14:paraId="769CB241" w14:textId="77777777" w:rsidR="00351226" w:rsidRPr="00351226" w:rsidRDefault="00351226" w:rsidP="00351226">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46F6531" w14:textId="77777777" w:rsidR="00351226" w:rsidRPr="00351226" w:rsidRDefault="00351226" w:rsidP="00351226">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89F31F" w14:textId="77777777" w:rsidR="00351226" w:rsidRPr="00351226" w:rsidRDefault="00351226" w:rsidP="00351226">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740E2DF" w14:textId="77777777" w:rsidR="00351226" w:rsidRPr="00351226" w:rsidRDefault="00351226" w:rsidP="00351226">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351226" w:rsidRPr="00351226" w14:paraId="256501BC" w14:textId="77777777" w:rsidTr="00992833">
        <w:trPr>
          <w:trHeight w:val="638"/>
          <w:jc w:val="center"/>
        </w:trPr>
        <w:tc>
          <w:tcPr>
            <w:tcW w:w="10387"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2F8FF41" w14:textId="595B0DF5" w:rsidR="00351226" w:rsidRPr="00351226" w:rsidRDefault="00351226" w:rsidP="00351226">
            <w:pPr>
              <w:spacing w:line="240" w:lineRule="auto"/>
              <w:jc w:val="left"/>
              <w:rPr>
                <w:rFonts w:ascii="Calibri Light" w:eastAsia="Calibri" w:hAnsi="Calibri Light"/>
                <w:bCs/>
                <w:sz w:val="20"/>
                <w:lang w:eastAsia="ar-SA"/>
              </w:rPr>
            </w:pPr>
            <w:r w:rsidRPr="00351226">
              <w:rPr>
                <w:rFonts w:ascii="Calibri" w:eastAsia="Calibri" w:hAnsi="Calibri" w:cs="Arial"/>
                <w:b/>
                <w:bCs/>
                <w:szCs w:val="22"/>
                <w:lang w:eastAsia="pl-PL"/>
              </w:rPr>
              <w:t xml:space="preserve">Osoby posiadające ……. </w:t>
            </w:r>
            <w:r w:rsidRPr="00351226">
              <w:rPr>
                <w:rFonts w:ascii="Calibri" w:eastAsia="Calibri" w:hAnsi="Calibri" w:cs="Calibri"/>
                <w:bCs/>
                <w:sz w:val="18"/>
                <w:szCs w:val="22"/>
                <w:highlight w:val="yellow"/>
                <w:lang w:eastAsia="pl-PL"/>
              </w:rPr>
              <w:t>[</w:t>
            </w:r>
            <w:r w:rsidRPr="00351226">
              <w:rPr>
                <w:rFonts w:ascii="Calibri" w:eastAsia="Calibri" w:hAnsi="Calibri" w:cs="Arial"/>
                <w:bCs/>
                <w:sz w:val="18"/>
                <w:szCs w:val="22"/>
                <w:highlight w:val="yellow"/>
                <w:lang w:eastAsia="pl-PL"/>
              </w:rPr>
              <w:t>wskazać kwalifikacje / uprawnienia / doświadczenie</w:t>
            </w:r>
            <w:r w:rsidRPr="00351226">
              <w:rPr>
                <w:rFonts w:ascii="Calibri" w:eastAsia="Calibri" w:hAnsi="Calibri" w:cs="Calibri"/>
                <w:bCs/>
                <w:sz w:val="18"/>
                <w:szCs w:val="22"/>
                <w:highlight w:val="yellow"/>
                <w:lang w:eastAsia="pl-PL"/>
              </w:rPr>
              <w:t>]</w:t>
            </w:r>
          </w:p>
        </w:tc>
      </w:tr>
      <w:tr w:rsidR="00351226" w:rsidRPr="00351226" w14:paraId="34157AD3" w14:textId="77777777" w:rsidTr="00992833">
        <w:trPr>
          <w:gridAfter w:val="1"/>
          <w:wAfter w:w="8"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F0047B7" w14:textId="77777777" w:rsidR="00351226" w:rsidRPr="00351226" w:rsidRDefault="00351226" w:rsidP="00351226">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8CC0DB9" w14:textId="77777777" w:rsidR="00351226" w:rsidRPr="00351226" w:rsidRDefault="00351226" w:rsidP="00351226">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374EAC" w14:textId="77777777" w:rsidR="00351226" w:rsidRPr="00351226" w:rsidRDefault="00351226" w:rsidP="00351226">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FD1D581" w14:textId="77777777" w:rsidR="00351226" w:rsidRPr="00351226" w:rsidRDefault="00351226" w:rsidP="00351226">
            <w:pPr>
              <w:spacing w:line="240" w:lineRule="auto"/>
              <w:jc w:val="center"/>
              <w:rPr>
                <w:rFonts w:ascii="Calibri Light" w:eastAsia="Calibri" w:hAnsi="Calibri Light"/>
                <w:b/>
                <w:szCs w:val="22"/>
              </w:rPr>
            </w:pPr>
          </w:p>
        </w:tc>
        <w:tc>
          <w:tcPr>
            <w:tcW w:w="1186" w:type="dxa"/>
            <w:tcBorders>
              <w:top w:val="single" w:sz="4" w:space="0" w:color="auto"/>
              <w:left w:val="single" w:sz="4" w:space="0" w:color="auto"/>
              <w:bottom w:val="single" w:sz="4" w:space="0" w:color="auto"/>
              <w:right w:val="single" w:sz="4" w:space="0" w:color="auto"/>
            </w:tcBorders>
            <w:shd w:val="clear" w:color="auto" w:fill="FFFFFF"/>
          </w:tcPr>
          <w:p w14:paraId="5FF89878" w14:textId="77777777" w:rsidR="00351226" w:rsidRPr="00351226" w:rsidRDefault="00351226" w:rsidP="00351226">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EFE0EEE" w14:textId="77777777" w:rsidR="00351226" w:rsidRPr="00351226" w:rsidRDefault="00351226" w:rsidP="00351226">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38FAA69" w14:textId="77777777" w:rsidR="00351226" w:rsidRPr="00351226" w:rsidRDefault="00351226" w:rsidP="00351226">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98951D7" w14:textId="77777777" w:rsidR="00351226" w:rsidRPr="00351226" w:rsidRDefault="00351226" w:rsidP="00351226">
            <w:pPr>
              <w:spacing w:line="240" w:lineRule="auto"/>
              <w:jc w:val="center"/>
              <w:rPr>
                <w:rFonts w:ascii="Calibri Light" w:eastAsia="Calibri" w:hAnsi="Calibri Light"/>
                <w:bCs/>
                <w:i/>
                <w:sz w:val="20"/>
                <w:lang w:eastAsia="ar-SA"/>
              </w:rPr>
            </w:pPr>
          </w:p>
        </w:tc>
      </w:tr>
      <w:tr w:rsidR="00351226" w:rsidRPr="00351226" w14:paraId="37AA12B1" w14:textId="77777777" w:rsidTr="00992833">
        <w:trPr>
          <w:gridAfter w:val="1"/>
          <w:wAfter w:w="8"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715C2B3" w14:textId="77777777" w:rsidR="00351226" w:rsidRPr="00351226" w:rsidRDefault="00351226" w:rsidP="00351226">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8DB22E5" w14:textId="77777777" w:rsidR="00351226" w:rsidRPr="00351226" w:rsidRDefault="00351226" w:rsidP="00351226">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D68B2C" w14:textId="77777777" w:rsidR="00351226" w:rsidRPr="00351226" w:rsidRDefault="00351226" w:rsidP="00351226">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6A60AF9" w14:textId="77777777" w:rsidR="00351226" w:rsidRPr="00351226" w:rsidRDefault="00351226" w:rsidP="00351226">
            <w:pPr>
              <w:spacing w:line="240" w:lineRule="auto"/>
              <w:jc w:val="center"/>
              <w:rPr>
                <w:rFonts w:ascii="Calibri Light" w:eastAsia="Calibri" w:hAnsi="Calibri Light"/>
                <w:b/>
                <w:szCs w:val="22"/>
              </w:rPr>
            </w:pPr>
          </w:p>
        </w:tc>
        <w:tc>
          <w:tcPr>
            <w:tcW w:w="1186" w:type="dxa"/>
            <w:tcBorders>
              <w:top w:val="single" w:sz="4" w:space="0" w:color="auto"/>
              <w:left w:val="single" w:sz="4" w:space="0" w:color="auto"/>
              <w:bottom w:val="single" w:sz="4" w:space="0" w:color="auto"/>
              <w:right w:val="single" w:sz="4" w:space="0" w:color="auto"/>
            </w:tcBorders>
            <w:shd w:val="clear" w:color="auto" w:fill="FFFFFF"/>
          </w:tcPr>
          <w:p w14:paraId="0AFFD331" w14:textId="77777777" w:rsidR="00351226" w:rsidRPr="00351226" w:rsidRDefault="00351226" w:rsidP="00351226">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355C563" w14:textId="77777777" w:rsidR="00351226" w:rsidRPr="00351226" w:rsidRDefault="00351226" w:rsidP="00351226">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821E7C" w14:textId="77777777" w:rsidR="00351226" w:rsidRPr="00351226" w:rsidRDefault="00351226" w:rsidP="00351226">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6D86BBE" w14:textId="77777777" w:rsidR="00351226" w:rsidRPr="00351226" w:rsidRDefault="00351226" w:rsidP="00351226">
            <w:pPr>
              <w:spacing w:line="240" w:lineRule="auto"/>
              <w:jc w:val="center"/>
              <w:rPr>
                <w:rFonts w:ascii="Calibri Light" w:eastAsia="Calibri" w:hAnsi="Calibri Light"/>
                <w:bCs/>
                <w:i/>
                <w:sz w:val="20"/>
                <w:lang w:eastAsia="ar-SA"/>
              </w:rPr>
            </w:pPr>
          </w:p>
        </w:tc>
      </w:tr>
      <w:tr w:rsidR="00351226" w:rsidRPr="00351226" w14:paraId="6A87772F" w14:textId="77777777" w:rsidTr="00992833">
        <w:trPr>
          <w:gridAfter w:val="1"/>
          <w:wAfter w:w="8"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9BF2C2" w14:textId="77777777" w:rsidR="00351226" w:rsidRPr="00351226" w:rsidRDefault="00351226" w:rsidP="00351226">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3BCC9E2" w14:textId="77777777" w:rsidR="00351226" w:rsidRPr="00351226" w:rsidRDefault="00351226" w:rsidP="00351226">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998890" w14:textId="77777777" w:rsidR="00351226" w:rsidRPr="00351226" w:rsidRDefault="00351226" w:rsidP="00351226">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918F5A0" w14:textId="77777777" w:rsidR="00351226" w:rsidRPr="00351226" w:rsidRDefault="00351226" w:rsidP="00351226">
            <w:pPr>
              <w:spacing w:line="240" w:lineRule="auto"/>
              <w:jc w:val="center"/>
              <w:rPr>
                <w:rFonts w:ascii="Calibri Light" w:eastAsia="Calibri" w:hAnsi="Calibri Light"/>
                <w:b/>
                <w:szCs w:val="22"/>
              </w:rPr>
            </w:pPr>
          </w:p>
        </w:tc>
        <w:tc>
          <w:tcPr>
            <w:tcW w:w="1186" w:type="dxa"/>
            <w:tcBorders>
              <w:top w:val="single" w:sz="4" w:space="0" w:color="auto"/>
              <w:left w:val="single" w:sz="4" w:space="0" w:color="auto"/>
              <w:bottom w:val="single" w:sz="4" w:space="0" w:color="auto"/>
              <w:right w:val="single" w:sz="4" w:space="0" w:color="auto"/>
            </w:tcBorders>
            <w:shd w:val="clear" w:color="auto" w:fill="FFFFFF"/>
          </w:tcPr>
          <w:p w14:paraId="3D93B199" w14:textId="77777777" w:rsidR="00351226" w:rsidRPr="00351226" w:rsidRDefault="00351226" w:rsidP="00351226">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6111671" w14:textId="77777777" w:rsidR="00351226" w:rsidRPr="00351226" w:rsidRDefault="00351226" w:rsidP="00351226">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96E16A" w14:textId="77777777" w:rsidR="00351226" w:rsidRPr="00351226" w:rsidRDefault="00351226" w:rsidP="00351226">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F527CB9" w14:textId="77777777" w:rsidR="00351226" w:rsidRPr="00351226" w:rsidRDefault="00351226" w:rsidP="00351226">
            <w:pPr>
              <w:spacing w:line="240" w:lineRule="auto"/>
              <w:jc w:val="center"/>
              <w:rPr>
                <w:rFonts w:ascii="Calibri Light" w:eastAsia="Calibri" w:hAnsi="Calibri Light"/>
                <w:bCs/>
                <w:i/>
                <w:sz w:val="20"/>
                <w:lang w:eastAsia="ar-SA"/>
              </w:rPr>
            </w:pPr>
          </w:p>
        </w:tc>
      </w:tr>
    </w:tbl>
    <w:p w14:paraId="69F425D5" w14:textId="77777777" w:rsidR="00351226" w:rsidRPr="00351226" w:rsidRDefault="00351226" w:rsidP="00351226">
      <w:pPr>
        <w:spacing w:before="120" w:line="240" w:lineRule="auto"/>
        <w:ind w:right="-569"/>
        <w:outlineLvl w:val="0"/>
        <w:rPr>
          <w:rFonts w:asciiTheme="minorHAnsi" w:hAnsiTheme="minorHAnsi" w:cstheme="minorHAnsi"/>
          <w:i/>
          <w:sz w:val="16"/>
          <w:szCs w:val="18"/>
        </w:rPr>
      </w:pPr>
      <w:bookmarkStart w:id="2" w:name="_Toc18342848"/>
      <w:bookmarkStart w:id="3" w:name="_Toc54073231"/>
      <w:bookmarkStart w:id="4" w:name="_Toc57057714"/>
      <w:bookmarkStart w:id="5" w:name="_Toc57122890"/>
      <w:bookmarkStart w:id="6" w:name="_Toc57637479"/>
      <w:r w:rsidRPr="00351226">
        <w:rPr>
          <w:rFonts w:asciiTheme="minorHAnsi" w:hAnsiTheme="minorHAnsi" w:cstheme="minorHAnsi"/>
          <w:i/>
          <w:sz w:val="16"/>
          <w:szCs w:val="18"/>
        </w:rPr>
        <w:t>UWAGA: Należy dostosować ilość wierszy do ilości wymaganych osób</w:t>
      </w:r>
      <w:bookmarkEnd w:id="2"/>
      <w:bookmarkEnd w:id="3"/>
      <w:bookmarkEnd w:id="4"/>
      <w:bookmarkEnd w:id="5"/>
      <w:bookmarkEnd w:id="6"/>
    </w:p>
    <w:p w14:paraId="565C3B76" w14:textId="77777777" w:rsidR="00351226" w:rsidRPr="00351226" w:rsidRDefault="00351226" w:rsidP="00351226">
      <w:pPr>
        <w:spacing w:after="200"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B620AF7" w14:textId="77777777" w:rsidR="00351226" w:rsidRPr="00351226" w:rsidRDefault="00351226" w:rsidP="00351226">
      <w:pPr>
        <w:autoSpaceDE w:val="0"/>
        <w:autoSpaceDN w:val="0"/>
        <w:spacing w:line="240" w:lineRule="auto"/>
        <w:rPr>
          <w:rFonts w:asciiTheme="minorHAnsi" w:eastAsia="Calibri" w:hAnsiTheme="minorHAnsi" w:cstheme="minorHAnsi"/>
          <w:sz w:val="20"/>
          <w:lang w:eastAsia="pl-PL"/>
        </w:rPr>
      </w:pPr>
    </w:p>
    <w:p w14:paraId="6B4B6B30" w14:textId="77777777" w:rsidR="00351226" w:rsidRPr="00351226" w:rsidRDefault="00351226" w:rsidP="00351226">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475BF8E3" w14:textId="77777777" w:rsidR="00351226" w:rsidRPr="00351226" w:rsidRDefault="00351226" w:rsidP="00351226">
      <w:pPr>
        <w:numPr>
          <w:ilvl w:val="2"/>
          <w:numId w:val="57"/>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2E67FE66" w14:textId="77777777" w:rsidR="00351226" w:rsidRPr="00351226" w:rsidRDefault="00351226" w:rsidP="00351226">
      <w:pPr>
        <w:numPr>
          <w:ilvl w:val="2"/>
          <w:numId w:val="57"/>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3FDF7906" w14:textId="77B9CC3C" w:rsidR="0053595C" w:rsidRDefault="00DC680A" w:rsidP="00F93607">
      <w:pPr>
        <w:spacing w:after="80" w:line="240" w:lineRule="exact"/>
        <w:ind w:right="-993"/>
        <w:rPr>
          <w:rFonts w:asciiTheme="minorHAnsi" w:hAnsiTheme="minorHAnsi" w:cstheme="minorHAnsi"/>
          <w:sz w:val="20"/>
        </w:rPr>
      </w:pPr>
      <w:bookmarkStart w:id="7" w:name="_GoBack"/>
      <w:bookmarkEnd w:id="7"/>
      <w:r w:rsidRPr="00DC680A">
        <w:rPr>
          <w:rFonts w:asciiTheme="minorHAnsi" w:hAnsiTheme="minorHAnsi" w:cstheme="minorHAnsi"/>
          <w:sz w:val="20"/>
        </w:rPr>
        <w:tab/>
        <w:t xml:space="preserve">     </w:t>
      </w:r>
    </w:p>
    <w:p w14:paraId="58F3155B" w14:textId="0D884583" w:rsidR="00FB68B1" w:rsidRDefault="00DC680A" w:rsidP="00F34227">
      <w:pPr>
        <w:spacing w:line="240" w:lineRule="exact"/>
        <w:ind w:left="4689" w:right="-992" w:firstLine="709"/>
        <w:rPr>
          <w:rFonts w:asciiTheme="minorHAnsi" w:hAnsiTheme="minorHAnsi" w:cstheme="minorHAnsi"/>
          <w:sz w:val="16"/>
          <w:szCs w:val="16"/>
        </w:rPr>
      </w:pPr>
      <w:r w:rsidRPr="00DC680A">
        <w:rPr>
          <w:rFonts w:asciiTheme="minorHAnsi" w:hAnsiTheme="minorHAnsi" w:cstheme="minorHAnsi"/>
          <w:sz w:val="20"/>
        </w:rPr>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bookmarkStart w:id="8" w:name="_Toc19182901"/>
      <w:bookmarkStart w:id="9" w:name="_Toc528334789"/>
      <w:bookmarkStart w:id="10" w:name="_Ref528247260"/>
      <w:r w:rsidR="00FB68B1">
        <w:rPr>
          <w:rFonts w:asciiTheme="minorHAnsi" w:hAnsiTheme="minorHAnsi" w:cstheme="minorHAnsi"/>
          <w:sz w:val="20"/>
        </w:rPr>
        <w:tab/>
      </w:r>
      <w:r w:rsidR="00FB68B1">
        <w:rPr>
          <w:rFonts w:asciiTheme="minorHAnsi" w:hAnsiTheme="minorHAnsi" w:cstheme="minorHAnsi"/>
          <w:sz w:val="16"/>
          <w:szCs w:val="16"/>
        </w:rPr>
        <w:t>..........................................................................</w:t>
      </w:r>
    </w:p>
    <w:p w14:paraId="008735CE" w14:textId="77777777" w:rsidR="00FB68B1" w:rsidRPr="00B97774" w:rsidRDefault="00FB68B1" w:rsidP="0053595C">
      <w:pPr>
        <w:spacing w:line="240" w:lineRule="auto"/>
        <w:ind w:left="5398" w:right="68" w:hanging="153"/>
        <w:jc w:val="center"/>
        <w:rPr>
          <w:rFonts w:asciiTheme="minorHAnsi" w:hAnsiTheme="minorHAnsi" w:cstheme="minorHAnsi"/>
          <w:i/>
          <w:sz w:val="14"/>
          <w:szCs w:val="14"/>
        </w:rPr>
      </w:pPr>
      <w:r w:rsidRPr="00B97774">
        <w:rPr>
          <w:rFonts w:asciiTheme="minorHAnsi" w:hAnsiTheme="minorHAnsi" w:cstheme="minorHAnsi"/>
          <w:i/>
          <w:sz w:val="14"/>
          <w:szCs w:val="14"/>
        </w:rPr>
        <w:t>Data i podpisy osób uprawnionych do składania</w:t>
      </w:r>
    </w:p>
    <w:p w14:paraId="3755C795" w14:textId="5D5246C5" w:rsidR="00FB68B1" w:rsidRPr="00B97774" w:rsidRDefault="00FB68B1" w:rsidP="0053595C">
      <w:pPr>
        <w:spacing w:line="240" w:lineRule="auto"/>
        <w:ind w:left="5398" w:right="68" w:hanging="153"/>
        <w:jc w:val="center"/>
        <w:rPr>
          <w:rFonts w:asciiTheme="minorHAnsi" w:hAnsiTheme="minorHAnsi" w:cstheme="minorHAnsi"/>
          <w:i/>
          <w:sz w:val="14"/>
          <w:szCs w:val="14"/>
        </w:rPr>
      </w:pPr>
      <w:r w:rsidRPr="00B97774">
        <w:rPr>
          <w:rFonts w:asciiTheme="minorHAnsi" w:hAnsiTheme="minorHAnsi" w:cstheme="minorHAnsi"/>
          <w:i/>
          <w:sz w:val="14"/>
          <w:szCs w:val="14"/>
        </w:rPr>
        <w:t>oświadczeń woli w imieniu Wykonawcy</w:t>
      </w:r>
      <w:bookmarkEnd w:id="8"/>
      <w:bookmarkEnd w:id="9"/>
      <w:bookmarkEnd w:id="10"/>
    </w:p>
    <w:sectPr w:rsidR="00FB68B1" w:rsidRPr="00B97774" w:rsidSect="00FB68B1">
      <w:headerReference w:type="default" r:id="rId13"/>
      <w:footerReference w:type="default" r:id="rId14"/>
      <w:pgSz w:w="11909" w:h="16834"/>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F2C3B" w14:textId="77777777" w:rsidR="007D0038" w:rsidRDefault="007D0038" w:rsidP="004A302B">
      <w:pPr>
        <w:spacing w:line="240" w:lineRule="auto"/>
      </w:pPr>
      <w:r>
        <w:separator/>
      </w:r>
    </w:p>
  </w:endnote>
  <w:endnote w:type="continuationSeparator" w:id="0">
    <w:p w14:paraId="5EBEFB72" w14:textId="77777777" w:rsidR="007D0038" w:rsidRDefault="007D00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585126A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F93607">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F93607">
      <w:rPr>
        <w:rFonts w:ascii="Calibri" w:hAnsi="Calibri"/>
        <w:bCs/>
        <w:noProof/>
        <w:sz w:val="16"/>
        <w:szCs w:val="16"/>
      </w:rPr>
      <w:t>1</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45C2E" w14:textId="77777777" w:rsidR="007D0038" w:rsidRDefault="007D0038" w:rsidP="004A302B">
      <w:pPr>
        <w:spacing w:line="240" w:lineRule="auto"/>
      </w:pPr>
      <w:r>
        <w:separator/>
      </w:r>
    </w:p>
  </w:footnote>
  <w:footnote w:type="continuationSeparator" w:id="0">
    <w:p w14:paraId="1F4F7C3E" w14:textId="77777777" w:rsidR="007D0038" w:rsidRDefault="007D0038" w:rsidP="004A302B">
      <w:pPr>
        <w:spacing w:line="240" w:lineRule="auto"/>
      </w:pPr>
      <w:r>
        <w:continuationSeparator/>
      </w:r>
    </w:p>
  </w:footnote>
  <w:footnote w:id="1">
    <w:p w14:paraId="5633324E" w14:textId="77777777" w:rsidR="00351226" w:rsidRPr="00CF2D59" w:rsidRDefault="00351226" w:rsidP="00351226">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051DD107" w14:textId="77777777" w:rsidR="00351226" w:rsidRDefault="00351226" w:rsidP="00351226">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6C4F75B8"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3F64153F" w14:textId="77777777" w:rsidR="002F776C" w:rsidRDefault="002F776C"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4A5A1557" w14:textId="05E036AF" w:rsidR="002369B6" w:rsidRPr="000F58B6" w:rsidRDefault="002369B6" w:rsidP="00DE13C7">
    <w:pPr>
      <w:pStyle w:val="Nagwek"/>
      <w:tabs>
        <w:tab w:val="clear" w:pos="4536"/>
        <w:tab w:val="clear" w:pos="9072"/>
        <w:tab w:val="left" w:pos="5265"/>
      </w:tabs>
      <w:spacing w:after="120" w:line="276" w:lineRule="auto"/>
      <w:ind w:firstLine="1134"/>
      <w:rPr>
        <w:rFonts w:asciiTheme="minorHAnsi" w:hAnsiTheme="minorHAnsi" w:cstheme="minorHAnsi"/>
        <w:sz w:val="16"/>
        <w:szCs w:val="16"/>
      </w:rPr>
    </w:pPr>
    <w:r w:rsidRPr="00A31C7C">
      <w:rPr>
        <w:rFonts w:asciiTheme="minorHAnsi" w:hAnsiTheme="minorHAnsi" w:cstheme="minorHAnsi"/>
        <w:color w:val="4F81BD" w:themeColor="accent1"/>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475078"/>
    <w:multiLevelType w:val="multilevel"/>
    <w:tmpl w:val="86CCDFC6"/>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36397E"/>
    <w:multiLevelType w:val="multilevel"/>
    <w:tmpl w:val="F70A0132"/>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3941E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5" w15:restartNumberingAfterBreak="0">
    <w:nsid w:val="182155FA"/>
    <w:multiLevelType w:val="multilevel"/>
    <w:tmpl w:val="2B302DA8"/>
    <w:lvl w:ilvl="0">
      <w:start w:val="9"/>
      <w:numFmt w:val="decimal"/>
      <w:lvlText w:val="%1"/>
      <w:lvlJc w:val="left"/>
      <w:pPr>
        <w:ind w:left="405" w:hanging="405"/>
      </w:pPr>
      <w:rPr>
        <w:rFonts w:hint="default"/>
      </w:rPr>
    </w:lvl>
    <w:lvl w:ilvl="1">
      <w:start w:val="4"/>
      <w:numFmt w:val="decimal"/>
      <w:lvlText w:val="%1.%2"/>
      <w:lvlJc w:val="left"/>
      <w:pPr>
        <w:ind w:left="943" w:hanging="405"/>
      </w:pPr>
      <w:rPr>
        <w:rFonts w:hint="default"/>
      </w:rPr>
    </w:lvl>
    <w:lvl w:ilvl="2">
      <w:start w:val="5"/>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6"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3605E99"/>
    <w:multiLevelType w:val="multilevel"/>
    <w:tmpl w:val="C8B2DD14"/>
    <w:lvl w:ilvl="0">
      <w:start w:val="7"/>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53C1469"/>
    <w:multiLevelType w:val="multilevel"/>
    <w:tmpl w:val="693C8EAA"/>
    <w:lvl w:ilvl="0">
      <w:start w:val="9"/>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5C0523F"/>
    <w:multiLevelType w:val="multilevel"/>
    <w:tmpl w:val="176CDB02"/>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6DC86ACE"/>
    <w:multiLevelType w:val="hybridMultilevel"/>
    <w:tmpl w:val="BF00D72A"/>
    <w:lvl w:ilvl="0" w:tplc="7806EA9E">
      <w:start w:val="1"/>
      <w:numFmt w:val="lowerLetter"/>
      <w:lvlText w:val="%1)"/>
      <w:lvlJc w:val="left"/>
      <w:pPr>
        <w:tabs>
          <w:tab w:val="num" w:pos="1440"/>
        </w:tabs>
        <w:ind w:left="1440" w:hanging="360"/>
      </w:pPr>
      <w:rPr>
        <w:rFonts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7"/>
  </w:num>
  <w:num w:numId="2">
    <w:abstractNumId w:val="11"/>
  </w:num>
  <w:num w:numId="3">
    <w:abstractNumId w:val="5"/>
  </w:num>
  <w:num w:numId="4">
    <w:abstractNumId w:val="44"/>
  </w:num>
  <w:num w:numId="5">
    <w:abstractNumId w:val="24"/>
  </w:num>
  <w:num w:numId="6">
    <w:abstractNumId w:val="18"/>
  </w:num>
  <w:num w:numId="7">
    <w:abstractNumId w:val="33"/>
  </w:num>
  <w:num w:numId="8">
    <w:abstractNumId w:val="53"/>
  </w:num>
  <w:num w:numId="9">
    <w:abstractNumId w:val="16"/>
  </w:num>
  <w:num w:numId="10">
    <w:abstractNumId w:val="40"/>
  </w:num>
  <w:num w:numId="11">
    <w:abstractNumId w:val="29"/>
  </w:num>
  <w:num w:numId="12">
    <w:abstractNumId w:val="23"/>
  </w:num>
  <w:num w:numId="13">
    <w:abstractNumId w:val="12"/>
  </w:num>
  <w:num w:numId="14">
    <w:abstractNumId w:val="31"/>
  </w:num>
  <w:num w:numId="15">
    <w:abstractNumId w:val="43"/>
  </w:num>
  <w:num w:numId="16">
    <w:abstractNumId w:val="39"/>
  </w:num>
  <w:num w:numId="17">
    <w:abstractNumId w:val="54"/>
  </w:num>
  <w:num w:numId="18">
    <w:abstractNumId w:val="21"/>
  </w:num>
  <w:num w:numId="19">
    <w:abstractNumId w:val="6"/>
  </w:num>
  <w:num w:numId="20">
    <w:abstractNumId w:val="3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56"/>
  </w:num>
  <w:num w:numId="24">
    <w:abstractNumId w:val="9"/>
  </w:num>
  <w:num w:numId="25">
    <w:abstractNumId w:val="25"/>
  </w:num>
  <w:num w:numId="26">
    <w:abstractNumId w:val="17"/>
  </w:num>
  <w:num w:numId="27">
    <w:abstractNumId w:val="28"/>
  </w:num>
  <w:num w:numId="28">
    <w:abstractNumId w:val="7"/>
  </w:num>
  <w:num w:numId="29">
    <w:abstractNumId w:val="26"/>
  </w:num>
  <w:num w:numId="30">
    <w:abstractNumId w:val="34"/>
  </w:num>
  <w:num w:numId="31">
    <w:abstractNumId w:val="32"/>
  </w:num>
  <w:num w:numId="32">
    <w:abstractNumId w:val="38"/>
  </w:num>
  <w:num w:numId="33">
    <w:abstractNumId w:val="41"/>
  </w:num>
  <w:num w:numId="34">
    <w:abstractNumId w:val="19"/>
  </w:num>
  <w:num w:numId="35">
    <w:abstractNumId w:val="22"/>
  </w:num>
  <w:num w:numId="36">
    <w:abstractNumId w:val="4"/>
  </w:num>
  <w:num w:numId="37">
    <w:abstractNumId w:val="51"/>
  </w:num>
  <w:num w:numId="38">
    <w:abstractNumId w:val="48"/>
  </w:num>
  <w:num w:numId="39">
    <w:abstractNumId w:val="55"/>
  </w:num>
  <w:num w:numId="40">
    <w:abstractNumId w:val="45"/>
  </w:num>
  <w:num w:numId="41">
    <w:abstractNumId w:val="37"/>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50"/>
  </w:num>
  <w:num w:numId="47">
    <w:abstractNumId w:val="49"/>
  </w:num>
  <w:num w:numId="48">
    <w:abstractNumId w:val="47"/>
  </w:num>
  <w:num w:numId="49">
    <w:abstractNumId w:val="10"/>
  </w:num>
  <w:num w:numId="50">
    <w:abstractNumId w:val="20"/>
  </w:num>
  <w:num w:numId="51">
    <w:abstractNumId w:val="3"/>
  </w:num>
  <w:num w:numId="52">
    <w:abstractNumId w:val="42"/>
  </w:num>
  <w:num w:numId="53">
    <w:abstractNumId w:val="15"/>
  </w:num>
  <w:num w:numId="54">
    <w:abstractNumId w:val="35"/>
  </w:num>
  <w:num w:numId="55">
    <w:abstractNumId w:val="30"/>
  </w:num>
  <w:num w:numId="56">
    <w:abstractNumId w:val="13"/>
  </w:num>
  <w:num w:numId="57">
    <w:abstractNumId w:val="4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BC0"/>
    <w:rsid w:val="00025FE0"/>
    <w:rsid w:val="000272CF"/>
    <w:rsid w:val="000273E9"/>
    <w:rsid w:val="00031ABB"/>
    <w:rsid w:val="00032E9D"/>
    <w:rsid w:val="000339B0"/>
    <w:rsid w:val="000343E5"/>
    <w:rsid w:val="00034466"/>
    <w:rsid w:val="0003633A"/>
    <w:rsid w:val="0003650E"/>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5086"/>
    <w:rsid w:val="00066400"/>
    <w:rsid w:val="00071FE3"/>
    <w:rsid w:val="00072501"/>
    <w:rsid w:val="00072BE1"/>
    <w:rsid w:val="000747E2"/>
    <w:rsid w:val="00074AA8"/>
    <w:rsid w:val="00076214"/>
    <w:rsid w:val="0008002B"/>
    <w:rsid w:val="00080BE1"/>
    <w:rsid w:val="00080F94"/>
    <w:rsid w:val="00082C2E"/>
    <w:rsid w:val="0008377B"/>
    <w:rsid w:val="00083F05"/>
    <w:rsid w:val="00084857"/>
    <w:rsid w:val="0008582E"/>
    <w:rsid w:val="00086905"/>
    <w:rsid w:val="00086D98"/>
    <w:rsid w:val="00090541"/>
    <w:rsid w:val="00092507"/>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0A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1AA2"/>
    <w:rsid w:val="001324E6"/>
    <w:rsid w:val="001325C6"/>
    <w:rsid w:val="00133B74"/>
    <w:rsid w:val="001355C1"/>
    <w:rsid w:val="00136D88"/>
    <w:rsid w:val="00137254"/>
    <w:rsid w:val="001402AB"/>
    <w:rsid w:val="001407D1"/>
    <w:rsid w:val="00145336"/>
    <w:rsid w:val="00145825"/>
    <w:rsid w:val="00145D5F"/>
    <w:rsid w:val="00146ADE"/>
    <w:rsid w:val="00150013"/>
    <w:rsid w:val="0015023E"/>
    <w:rsid w:val="00150DA6"/>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B68"/>
    <w:rsid w:val="00175CDB"/>
    <w:rsid w:val="00176B3E"/>
    <w:rsid w:val="001804D0"/>
    <w:rsid w:val="00183B8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391C"/>
    <w:rsid w:val="001A4CE9"/>
    <w:rsid w:val="001A65A8"/>
    <w:rsid w:val="001A70C2"/>
    <w:rsid w:val="001A78F7"/>
    <w:rsid w:val="001B087C"/>
    <w:rsid w:val="001B0A76"/>
    <w:rsid w:val="001B22DF"/>
    <w:rsid w:val="001B24CC"/>
    <w:rsid w:val="001B396C"/>
    <w:rsid w:val="001B3E7F"/>
    <w:rsid w:val="001B5C6C"/>
    <w:rsid w:val="001B6ABA"/>
    <w:rsid w:val="001B7E8D"/>
    <w:rsid w:val="001C2B67"/>
    <w:rsid w:val="001C2D48"/>
    <w:rsid w:val="001C4D26"/>
    <w:rsid w:val="001C5309"/>
    <w:rsid w:val="001C6F0D"/>
    <w:rsid w:val="001C7E2C"/>
    <w:rsid w:val="001D0464"/>
    <w:rsid w:val="001D054B"/>
    <w:rsid w:val="001D2AF3"/>
    <w:rsid w:val="001D2BC3"/>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885"/>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91E"/>
    <w:rsid w:val="00222F9F"/>
    <w:rsid w:val="002230B5"/>
    <w:rsid w:val="002240E4"/>
    <w:rsid w:val="00224766"/>
    <w:rsid w:val="00224BA8"/>
    <w:rsid w:val="00224F23"/>
    <w:rsid w:val="00226040"/>
    <w:rsid w:val="00226CF8"/>
    <w:rsid w:val="002301E4"/>
    <w:rsid w:val="00231021"/>
    <w:rsid w:val="00231BF0"/>
    <w:rsid w:val="002330DA"/>
    <w:rsid w:val="0023336C"/>
    <w:rsid w:val="002337D5"/>
    <w:rsid w:val="00233C69"/>
    <w:rsid w:val="00234000"/>
    <w:rsid w:val="002342F7"/>
    <w:rsid w:val="002355BB"/>
    <w:rsid w:val="002369B6"/>
    <w:rsid w:val="00240E10"/>
    <w:rsid w:val="00241494"/>
    <w:rsid w:val="00241683"/>
    <w:rsid w:val="00243D0F"/>
    <w:rsid w:val="002441E1"/>
    <w:rsid w:val="00244260"/>
    <w:rsid w:val="00245F53"/>
    <w:rsid w:val="00247908"/>
    <w:rsid w:val="0024792E"/>
    <w:rsid w:val="002511EE"/>
    <w:rsid w:val="002532C3"/>
    <w:rsid w:val="002548AD"/>
    <w:rsid w:val="00255149"/>
    <w:rsid w:val="002558AA"/>
    <w:rsid w:val="00261683"/>
    <w:rsid w:val="002619F3"/>
    <w:rsid w:val="00262365"/>
    <w:rsid w:val="0026273C"/>
    <w:rsid w:val="00262836"/>
    <w:rsid w:val="002633C2"/>
    <w:rsid w:val="00264972"/>
    <w:rsid w:val="00265C9F"/>
    <w:rsid w:val="0026700B"/>
    <w:rsid w:val="002671BC"/>
    <w:rsid w:val="00267616"/>
    <w:rsid w:val="002677DA"/>
    <w:rsid w:val="00267858"/>
    <w:rsid w:val="0027034A"/>
    <w:rsid w:val="00271154"/>
    <w:rsid w:val="0027129E"/>
    <w:rsid w:val="002726FD"/>
    <w:rsid w:val="00273729"/>
    <w:rsid w:val="002739DD"/>
    <w:rsid w:val="00273F9B"/>
    <w:rsid w:val="00274508"/>
    <w:rsid w:val="0027456A"/>
    <w:rsid w:val="00274AB8"/>
    <w:rsid w:val="00274B24"/>
    <w:rsid w:val="00275B02"/>
    <w:rsid w:val="002774CC"/>
    <w:rsid w:val="002776AC"/>
    <w:rsid w:val="0028016B"/>
    <w:rsid w:val="00280C82"/>
    <w:rsid w:val="0028129B"/>
    <w:rsid w:val="00283455"/>
    <w:rsid w:val="0028464D"/>
    <w:rsid w:val="002859F3"/>
    <w:rsid w:val="00285F77"/>
    <w:rsid w:val="00286BAA"/>
    <w:rsid w:val="00287CF6"/>
    <w:rsid w:val="00287FDC"/>
    <w:rsid w:val="002907F0"/>
    <w:rsid w:val="00290C62"/>
    <w:rsid w:val="0029106C"/>
    <w:rsid w:val="00292E9D"/>
    <w:rsid w:val="002933B6"/>
    <w:rsid w:val="00293ABE"/>
    <w:rsid w:val="00293B49"/>
    <w:rsid w:val="0029407F"/>
    <w:rsid w:val="002940E3"/>
    <w:rsid w:val="002946F8"/>
    <w:rsid w:val="0029516B"/>
    <w:rsid w:val="002959FE"/>
    <w:rsid w:val="002962DA"/>
    <w:rsid w:val="002A1C09"/>
    <w:rsid w:val="002A1E74"/>
    <w:rsid w:val="002A347B"/>
    <w:rsid w:val="002A3753"/>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17FA"/>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76C"/>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DA7"/>
    <w:rsid w:val="00311E7B"/>
    <w:rsid w:val="00312570"/>
    <w:rsid w:val="00312A60"/>
    <w:rsid w:val="0031343F"/>
    <w:rsid w:val="003135F5"/>
    <w:rsid w:val="00314589"/>
    <w:rsid w:val="0031587F"/>
    <w:rsid w:val="00321DD5"/>
    <w:rsid w:val="00324C88"/>
    <w:rsid w:val="00325F85"/>
    <w:rsid w:val="0032660E"/>
    <w:rsid w:val="00327148"/>
    <w:rsid w:val="0033270E"/>
    <w:rsid w:val="00333C26"/>
    <w:rsid w:val="00334A4C"/>
    <w:rsid w:val="003354D2"/>
    <w:rsid w:val="00335E18"/>
    <w:rsid w:val="00337033"/>
    <w:rsid w:val="00337BDF"/>
    <w:rsid w:val="00337F58"/>
    <w:rsid w:val="00340759"/>
    <w:rsid w:val="003416DA"/>
    <w:rsid w:val="00341A18"/>
    <w:rsid w:val="00341AAC"/>
    <w:rsid w:val="00345B10"/>
    <w:rsid w:val="003472D6"/>
    <w:rsid w:val="00350BB2"/>
    <w:rsid w:val="00350D63"/>
    <w:rsid w:val="00350E02"/>
    <w:rsid w:val="00351226"/>
    <w:rsid w:val="003536F1"/>
    <w:rsid w:val="003545BD"/>
    <w:rsid w:val="003551FC"/>
    <w:rsid w:val="00355D67"/>
    <w:rsid w:val="00356F74"/>
    <w:rsid w:val="00360A08"/>
    <w:rsid w:val="00360A81"/>
    <w:rsid w:val="00360B7D"/>
    <w:rsid w:val="003629C9"/>
    <w:rsid w:val="00363E97"/>
    <w:rsid w:val="00364149"/>
    <w:rsid w:val="0036497F"/>
    <w:rsid w:val="003663AF"/>
    <w:rsid w:val="0036696B"/>
    <w:rsid w:val="003669AE"/>
    <w:rsid w:val="00367795"/>
    <w:rsid w:val="003700A0"/>
    <w:rsid w:val="0037037C"/>
    <w:rsid w:val="00374571"/>
    <w:rsid w:val="00375E4D"/>
    <w:rsid w:val="003766F7"/>
    <w:rsid w:val="0037675F"/>
    <w:rsid w:val="00377017"/>
    <w:rsid w:val="0038146C"/>
    <w:rsid w:val="00383177"/>
    <w:rsid w:val="0038440E"/>
    <w:rsid w:val="0038470C"/>
    <w:rsid w:val="00385471"/>
    <w:rsid w:val="0038622B"/>
    <w:rsid w:val="003868FF"/>
    <w:rsid w:val="003876F1"/>
    <w:rsid w:val="0038791D"/>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4593"/>
    <w:rsid w:val="003B5FA6"/>
    <w:rsid w:val="003B6281"/>
    <w:rsid w:val="003B6B70"/>
    <w:rsid w:val="003B761C"/>
    <w:rsid w:val="003B7CE5"/>
    <w:rsid w:val="003C1023"/>
    <w:rsid w:val="003C204B"/>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27184"/>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7E5"/>
    <w:rsid w:val="00467DA9"/>
    <w:rsid w:val="0047096D"/>
    <w:rsid w:val="00471571"/>
    <w:rsid w:val="00471E73"/>
    <w:rsid w:val="004721AC"/>
    <w:rsid w:val="004723E9"/>
    <w:rsid w:val="00474A5B"/>
    <w:rsid w:val="00474FC5"/>
    <w:rsid w:val="00475757"/>
    <w:rsid w:val="00477D82"/>
    <w:rsid w:val="0048437E"/>
    <w:rsid w:val="004859BD"/>
    <w:rsid w:val="00485DB0"/>
    <w:rsid w:val="00486B64"/>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E7616"/>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0420F"/>
    <w:rsid w:val="00504B6B"/>
    <w:rsid w:val="005113C7"/>
    <w:rsid w:val="00512BA4"/>
    <w:rsid w:val="005151FF"/>
    <w:rsid w:val="0051539A"/>
    <w:rsid w:val="00515E39"/>
    <w:rsid w:val="00517D03"/>
    <w:rsid w:val="00517E8A"/>
    <w:rsid w:val="0052002C"/>
    <w:rsid w:val="00520339"/>
    <w:rsid w:val="00520846"/>
    <w:rsid w:val="005216AC"/>
    <w:rsid w:val="00522178"/>
    <w:rsid w:val="00524108"/>
    <w:rsid w:val="0052463C"/>
    <w:rsid w:val="00527036"/>
    <w:rsid w:val="00527343"/>
    <w:rsid w:val="00527EE9"/>
    <w:rsid w:val="005301AB"/>
    <w:rsid w:val="00532659"/>
    <w:rsid w:val="00533129"/>
    <w:rsid w:val="00533E90"/>
    <w:rsid w:val="00534AA5"/>
    <w:rsid w:val="00534C72"/>
    <w:rsid w:val="0053595C"/>
    <w:rsid w:val="0053751B"/>
    <w:rsid w:val="00537956"/>
    <w:rsid w:val="00540974"/>
    <w:rsid w:val="00540CDC"/>
    <w:rsid w:val="00541F0C"/>
    <w:rsid w:val="005434FF"/>
    <w:rsid w:val="00546BF6"/>
    <w:rsid w:val="0054759B"/>
    <w:rsid w:val="00547B99"/>
    <w:rsid w:val="00550019"/>
    <w:rsid w:val="005514E8"/>
    <w:rsid w:val="005515EF"/>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1C75"/>
    <w:rsid w:val="00582CBE"/>
    <w:rsid w:val="005834AF"/>
    <w:rsid w:val="00583908"/>
    <w:rsid w:val="005843BB"/>
    <w:rsid w:val="005845F2"/>
    <w:rsid w:val="00585723"/>
    <w:rsid w:val="00585EFB"/>
    <w:rsid w:val="00585F01"/>
    <w:rsid w:val="00590042"/>
    <w:rsid w:val="00590E7F"/>
    <w:rsid w:val="00590EFC"/>
    <w:rsid w:val="00591902"/>
    <w:rsid w:val="00592A10"/>
    <w:rsid w:val="00593215"/>
    <w:rsid w:val="00594FC2"/>
    <w:rsid w:val="0059516F"/>
    <w:rsid w:val="00597C07"/>
    <w:rsid w:val="005A0905"/>
    <w:rsid w:val="005A0EF6"/>
    <w:rsid w:val="005A1156"/>
    <w:rsid w:val="005A2072"/>
    <w:rsid w:val="005A266D"/>
    <w:rsid w:val="005A3BC8"/>
    <w:rsid w:val="005A4B76"/>
    <w:rsid w:val="005A4C41"/>
    <w:rsid w:val="005A65EF"/>
    <w:rsid w:val="005A6B74"/>
    <w:rsid w:val="005A6CC1"/>
    <w:rsid w:val="005A7129"/>
    <w:rsid w:val="005B02AE"/>
    <w:rsid w:val="005B1ED0"/>
    <w:rsid w:val="005B4295"/>
    <w:rsid w:val="005B48E5"/>
    <w:rsid w:val="005B4B64"/>
    <w:rsid w:val="005B5437"/>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BDD"/>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5F750F"/>
    <w:rsid w:val="00600D6A"/>
    <w:rsid w:val="0060143F"/>
    <w:rsid w:val="00601EF6"/>
    <w:rsid w:val="00603535"/>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353"/>
    <w:rsid w:val="006534F2"/>
    <w:rsid w:val="006536DD"/>
    <w:rsid w:val="006537DA"/>
    <w:rsid w:val="006540CC"/>
    <w:rsid w:val="0065547D"/>
    <w:rsid w:val="00656B5A"/>
    <w:rsid w:val="00656E25"/>
    <w:rsid w:val="00657CE0"/>
    <w:rsid w:val="006600DF"/>
    <w:rsid w:val="006607AF"/>
    <w:rsid w:val="00662BC2"/>
    <w:rsid w:val="0066308D"/>
    <w:rsid w:val="00663728"/>
    <w:rsid w:val="0066557A"/>
    <w:rsid w:val="00666793"/>
    <w:rsid w:val="0066752C"/>
    <w:rsid w:val="00667625"/>
    <w:rsid w:val="00670205"/>
    <w:rsid w:val="00670A6B"/>
    <w:rsid w:val="0067145B"/>
    <w:rsid w:val="00673E6B"/>
    <w:rsid w:val="006744F9"/>
    <w:rsid w:val="00674AFB"/>
    <w:rsid w:val="0067570D"/>
    <w:rsid w:val="00676D80"/>
    <w:rsid w:val="0067721F"/>
    <w:rsid w:val="00680F73"/>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979EE"/>
    <w:rsid w:val="006A1242"/>
    <w:rsid w:val="006A1460"/>
    <w:rsid w:val="006A1795"/>
    <w:rsid w:val="006A28A2"/>
    <w:rsid w:val="006A3305"/>
    <w:rsid w:val="006A3621"/>
    <w:rsid w:val="006A3F7F"/>
    <w:rsid w:val="006A4A5A"/>
    <w:rsid w:val="006A5561"/>
    <w:rsid w:val="006A59F7"/>
    <w:rsid w:val="006B0C89"/>
    <w:rsid w:val="006B23DE"/>
    <w:rsid w:val="006B3F08"/>
    <w:rsid w:val="006B43F2"/>
    <w:rsid w:val="006B4440"/>
    <w:rsid w:val="006B46CD"/>
    <w:rsid w:val="006B7D80"/>
    <w:rsid w:val="006C0240"/>
    <w:rsid w:val="006C042A"/>
    <w:rsid w:val="006C32B1"/>
    <w:rsid w:val="006C32D7"/>
    <w:rsid w:val="006C33CB"/>
    <w:rsid w:val="006C4030"/>
    <w:rsid w:val="006C4A44"/>
    <w:rsid w:val="006C4B6B"/>
    <w:rsid w:val="006C55D8"/>
    <w:rsid w:val="006C63E4"/>
    <w:rsid w:val="006C6DDE"/>
    <w:rsid w:val="006D3DE6"/>
    <w:rsid w:val="006D5942"/>
    <w:rsid w:val="006D630C"/>
    <w:rsid w:val="006D75E6"/>
    <w:rsid w:val="006D77AB"/>
    <w:rsid w:val="006E09F7"/>
    <w:rsid w:val="006E251B"/>
    <w:rsid w:val="006E25E8"/>
    <w:rsid w:val="006E349D"/>
    <w:rsid w:val="006E5C2B"/>
    <w:rsid w:val="006E7435"/>
    <w:rsid w:val="006E7C7F"/>
    <w:rsid w:val="006F166E"/>
    <w:rsid w:val="006F2267"/>
    <w:rsid w:val="006F2D30"/>
    <w:rsid w:val="006F326D"/>
    <w:rsid w:val="006F3475"/>
    <w:rsid w:val="006F53B0"/>
    <w:rsid w:val="006F6076"/>
    <w:rsid w:val="006F6DF3"/>
    <w:rsid w:val="00700206"/>
    <w:rsid w:val="007003B3"/>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171"/>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DF4"/>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1A4E"/>
    <w:rsid w:val="00791AE7"/>
    <w:rsid w:val="00792212"/>
    <w:rsid w:val="00792F1C"/>
    <w:rsid w:val="00795EC8"/>
    <w:rsid w:val="007969CF"/>
    <w:rsid w:val="00796DD9"/>
    <w:rsid w:val="0079738C"/>
    <w:rsid w:val="007A1170"/>
    <w:rsid w:val="007A21D1"/>
    <w:rsid w:val="007A2292"/>
    <w:rsid w:val="007A2325"/>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829"/>
    <w:rsid w:val="007C39CE"/>
    <w:rsid w:val="007C5285"/>
    <w:rsid w:val="007C63BF"/>
    <w:rsid w:val="007C6AB4"/>
    <w:rsid w:val="007C7126"/>
    <w:rsid w:val="007C7751"/>
    <w:rsid w:val="007C7771"/>
    <w:rsid w:val="007D0038"/>
    <w:rsid w:val="007D19BE"/>
    <w:rsid w:val="007D25DF"/>
    <w:rsid w:val="007D437B"/>
    <w:rsid w:val="007D44A7"/>
    <w:rsid w:val="007D5B05"/>
    <w:rsid w:val="007D6F04"/>
    <w:rsid w:val="007D7E9C"/>
    <w:rsid w:val="007E1BC8"/>
    <w:rsid w:val="007E1F0A"/>
    <w:rsid w:val="007E3062"/>
    <w:rsid w:val="007E3C64"/>
    <w:rsid w:val="007E51D6"/>
    <w:rsid w:val="007E5A99"/>
    <w:rsid w:val="007E6A61"/>
    <w:rsid w:val="007E7DC1"/>
    <w:rsid w:val="007F0664"/>
    <w:rsid w:val="007F0DFA"/>
    <w:rsid w:val="007F174A"/>
    <w:rsid w:val="007F3DB0"/>
    <w:rsid w:val="007F4D3D"/>
    <w:rsid w:val="007F66B9"/>
    <w:rsid w:val="00801C80"/>
    <w:rsid w:val="00801CE4"/>
    <w:rsid w:val="00803284"/>
    <w:rsid w:val="008045FB"/>
    <w:rsid w:val="008048D1"/>
    <w:rsid w:val="00804A9E"/>
    <w:rsid w:val="00805091"/>
    <w:rsid w:val="00805F17"/>
    <w:rsid w:val="00806642"/>
    <w:rsid w:val="008115BB"/>
    <w:rsid w:val="00811E78"/>
    <w:rsid w:val="00811F87"/>
    <w:rsid w:val="00812F97"/>
    <w:rsid w:val="00812FA4"/>
    <w:rsid w:val="008149F6"/>
    <w:rsid w:val="008151CA"/>
    <w:rsid w:val="00817450"/>
    <w:rsid w:val="00817758"/>
    <w:rsid w:val="00821056"/>
    <w:rsid w:val="0082172A"/>
    <w:rsid w:val="00821E64"/>
    <w:rsid w:val="00822410"/>
    <w:rsid w:val="00822D63"/>
    <w:rsid w:val="00824CAE"/>
    <w:rsid w:val="008254B7"/>
    <w:rsid w:val="008260A8"/>
    <w:rsid w:val="00827409"/>
    <w:rsid w:val="00827FDC"/>
    <w:rsid w:val="0083049F"/>
    <w:rsid w:val="008320FE"/>
    <w:rsid w:val="00834C85"/>
    <w:rsid w:val="0083668F"/>
    <w:rsid w:val="008369B1"/>
    <w:rsid w:val="008400BD"/>
    <w:rsid w:val="00840711"/>
    <w:rsid w:val="00840780"/>
    <w:rsid w:val="00842EE7"/>
    <w:rsid w:val="0084352F"/>
    <w:rsid w:val="00843752"/>
    <w:rsid w:val="00843B83"/>
    <w:rsid w:val="00843C00"/>
    <w:rsid w:val="008441B6"/>
    <w:rsid w:val="0084500A"/>
    <w:rsid w:val="008456B3"/>
    <w:rsid w:val="00845ADE"/>
    <w:rsid w:val="00845D38"/>
    <w:rsid w:val="00846BC6"/>
    <w:rsid w:val="00852219"/>
    <w:rsid w:val="008527CA"/>
    <w:rsid w:val="008530CC"/>
    <w:rsid w:val="00857C86"/>
    <w:rsid w:val="0086173D"/>
    <w:rsid w:val="00862D0A"/>
    <w:rsid w:val="008631AB"/>
    <w:rsid w:val="00865E3B"/>
    <w:rsid w:val="00865F25"/>
    <w:rsid w:val="00867C48"/>
    <w:rsid w:val="008700D0"/>
    <w:rsid w:val="0087290E"/>
    <w:rsid w:val="0087310E"/>
    <w:rsid w:val="00876028"/>
    <w:rsid w:val="00876BC6"/>
    <w:rsid w:val="00877A05"/>
    <w:rsid w:val="00877F1D"/>
    <w:rsid w:val="00880069"/>
    <w:rsid w:val="00880C90"/>
    <w:rsid w:val="00881138"/>
    <w:rsid w:val="008822A0"/>
    <w:rsid w:val="00883EF2"/>
    <w:rsid w:val="0088627F"/>
    <w:rsid w:val="0088718A"/>
    <w:rsid w:val="00887458"/>
    <w:rsid w:val="00891A91"/>
    <w:rsid w:val="00891C1E"/>
    <w:rsid w:val="00891CCA"/>
    <w:rsid w:val="00892191"/>
    <w:rsid w:val="00895EED"/>
    <w:rsid w:val="00896B16"/>
    <w:rsid w:val="0089774F"/>
    <w:rsid w:val="00897D75"/>
    <w:rsid w:val="008A0209"/>
    <w:rsid w:val="008A115B"/>
    <w:rsid w:val="008A14AF"/>
    <w:rsid w:val="008A1D50"/>
    <w:rsid w:val="008A23F4"/>
    <w:rsid w:val="008A2988"/>
    <w:rsid w:val="008A58C7"/>
    <w:rsid w:val="008A5C73"/>
    <w:rsid w:val="008A64BE"/>
    <w:rsid w:val="008A736E"/>
    <w:rsid w:val="008B1FD5"/>
    <w:rsid w:val="008B3FD6"/>
    <w:rsid w:val="008B4363"/>
    <w:rsid w:val="008B4FBD"/>
    <w:rsid w:val="008B5203"/>
    <w:rsid w:val="008B6029"/>
    <w:rsid w:val="008B65BB"/>
    <w:rsid w:val="008B69B1"/>
    <w:rsid w:val="008B7004"/>
    <w:rsid w:val="008B7D9C"/>
    <w:rsid w:val="008C0788"/>
    <w:rsid w:val="008C1260"/>
    <w:rsid w:val="008C127F"/>
    <w:rsid w:val="008C201E"/>
    <w:rsid w:val="008C21CF"/>
    <w:rsid w:val="008C4E2E"/>
    <w:rsid w:val="008C4EEC"/>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6A0"/>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30CE"/>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356E"/>
    <w:rsid w:val="00974550"/>
    <w:rsid w:val="00975E3D"/>
    <w:rsid w:val="0097694C"/>
    <w:rsid w:val="00976CAE"/>
    <w:rsid w:val="00977E29"/>
    <w:rsid w:val="009820ED"/>
    <w:rsid w:val="00983090"/>
    <w:rsid w:val="009839E5"/>
    <w:rsid w:val="00983C93"/>
    <w:rsid w:val="009845CA"/>
    <w:rsid w:val="009848E6"/>
    <w:rsid w:val="00985E2D"/>
    <w:rsid w:val="00985F48"/>
    <w:rsid w:val="009860DB"/>
    <w:rsid w:val="00987631"/>
    <w:rsid w:val="0098793E"/>
    <w:rsid w:val="00987AC6"/>
    <w:rsid w:val="009901CA"/>
    <w:rsid w:val="00991AA8"/>
    <w:rsid w:val="009927F3"/>
    <w:rsid w:val="00992833"/>
    <w:rsid w:val="00994027"/>
    <w:rsid w:val="00995AB2"/>
    <w:rsid w:val="00995F52"/>
    <w:rsid w:val="009969CD"/>
    <w:rsid w:val="00996C00"/>
    <w:rsid w:val="00997487"/>
    <w:rsid w:val="009A0E43"/>
    <w:rsid w:val="009A2F3A"/>
    <w:rsid w:val="009A39C5"/>
    <w:rsid w:val="009A3A3B"/>
    <w:rsid w:val="009A4EA9"/>
    <w:rsid w:val="009A666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0BCE"/>
    <w:rsid w:val="009F24E3"/>
    <w:rsid w:val="009F3904"/>
    <w:rsid w:val="009F3FBA"/>
    <w:rsid w:val="009F4ED6"/>
    <w:rsid w:val="009F5A16"/>
    <w:rsid w:val="009F66C9"/>
    <w:rsid w:val="009F6CAA"/>
    <w:rsid w:val="00A013C6"/>
    <w:rsid w:val="00A01CCC"/>
    <w:rsid w:val="00A0223F"/>
    <w:rsid w:val="00A02F21"/>
    <w:rsid w:val="00A02F33"/>
    <w:rsid w:val="00A06336"/>
    <w:rsid w:val="00A06EF8"/>
    <w:rsid w:val="00A07503"/>
    <w:rsid w:val="00A104C0"/>
    <w:rsid w:val="00A111A0"/>
    <w:rsid w:val="00A12FBB"/>
    <w:rsid w:val="00A138C2"/>
    <w:rsid w:val="00A14EEF"/>
    <w:rsid w:val="00A15C48"/>
    <w:rsid w:val="00A1639A"/>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0FB"/>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0EC7"/>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77E6F"/>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46D1"/>
    <w:rsid w:val="00A95464"/>
    <w:rsid w:val="00AA063E"/>
    <w:rsid w:val="00AA06CD"/>
    <w:rsid w:val="00AA09DA"/>
    <w:rsid w:val="00AA35C5"/>
    <w:rsid w:val="00AA381F"/>
    <w:rsid w:val="00AA3B83"/>
    <w:rsid w:val="00AA4046"/>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1781E"/>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9B1"/>
    <w:rsid w:val="00B46ABA"/>
    <w:rsid w:val="00B502C4"/>
    <w:rsid w:val="00B510BE"/>
    <w:rsid w:val="00B51C0C"/>
    <w:rsid w:val="00B530CA"/>
    <w:rsid w:val="00B5453C"/>
    <w:rsid w:val="00B54736"/>
    <w:rsid w:val="00B54B0C"/>
    <w:rsid w:val="00B54BAE"/>
    <w:rsid w:val="00B5530A"/>
    <w:rsid w:val="00B553BB"/>
    <w:rsid w:val="00B5607F"/>
    <w:rsid w:val="00B56917"/>
    <w:rsid w:val="00B57101"/>
    <w:rsid w:val="00B57327"/>
    <w:rsid w:val="00B60259"/>
    <w:rsid w:val="00B61180"/>
    <w:rsid w:val="00B61B91"/>
    <w:rsid w:val="00B61CA9"/>
    <w:rsid w:val="00B63395"/>
    <w:rsid w:val="00B634A2"/>
    <w:rsid w:val="00B63A5F"/>
    <w:rsid w:val="00B645D9"/>
    <w:rsid w:val="00B655CD"/>
    <w:rsid w:val="00B65C83"/>
    <w:rsid w:val="00B70431"/>
    <w:rsid w:val="00B70639"/>
    <w:rsid w:val="00B715BF"/>
    <w:rsid w:val="00B71AAA"/>
    <w:rsid w:val="00B72385"/>
    <w:rsid w:val="00B728DB"/>
    <w:rsid w:val="00B73731"/>
    <w:rsid w:val="00B74282"/>
    <w:rsid w:val="00B76269"/>
    <w:rsid w:val="00B76BE1"/>
    <w:rsid w:val="00B76D93"/>
    <w:rsid w:val="00B77125"/>
    <w:rsid w:val="00B77AAB"/>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97774"/>
    <w:rsid w:val="00BA0450"/>
    <w:rsid w:val="00BA045A"/>
    <w:rsid w:val="00BA3B10"/>
    <w:rsid w:val="00BA5A5C"/>
    <w:rsid w:val="00BA5E4E"/>
    <w:rsid w:val="00BA6FF1"/>
    <w:rsid w:val="00BB0B40"/>
    <w:rsid w:val="00BB27C2"/>
    <w:rsid w:val="00BB287E"/>
    <w:rsid w:val="00BB3EA1"/>
    <w:rsid w:val="00BB42EE"/>
    <w:rsid w:val="00BB6FB0"/>
    <w:rsid w:val="00BC1318"/>
    <w:rsid w:val="00BC27C8"/>
    <w:rsid w:val="00BC29DD"/>
    <w:rsid w:val="00BC3248"/>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2D6F"/>
    <w:rsid w:val="00BE3A32"/>
    <w:rsid w:val="00BE4077"/>
    <w:rsid w:val="00BE631D"/>
    <w:rsid w:val="00BE7417"/>
    <w:rsid w:val="00BE7B7F"/>
    <w:rsid w:val="00BF0FF9"/>
    <w:rsid w:val="00BF1922"/>
    <w:rsid w:val="00BF2A3A"/>
    <w:rsid w:val="00BF3B55"/>
    <w:rsid w:val="00BF520A"/>
    <w:rsid w:val="00BF53A3"/>
    <w:rsid w:val="00BF5459"/>
    <w:rsid w:val="00BF5F80"/>
    <w:rsid w:val="00BF702F"/>
    <w:rsid w:val="00BF7635"/>
    <w:rsid w:val="00BF766A"/>
    <w:rsid w:val="00BF7A5A"/>
    <w:rsid w:val="00C00601"/>
    <w:rsid w:val="00C00D5A"/>
    <w:rsid w:val="00C00F74"/>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37D3"/>
    <w:rsid w:val="00C15AB8"/>
    <w:rsid w:val="00C167E3"/>
    <w:rsid w:val="00C16976"/>
    <w:rsid w:val="00C207C9"/>
    <w:rsid w:val="00C20C80"/>
    <w:rsid w:val="00C20EA5"/>
    <w:rsid w:val="00C21F52"/>
    <w:rsid w:val="00C229FA"/>
    <w:rsid w:val="00C22E0F"/>
    <w:rsid w:val="00C244DC"/>
    <w:rsid w:val="00C24862"/>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47687"/>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072F"/>
    <w:rsid w:val="00C73794"/>
    <w:rsid w:val="00C74A32"/>
    <w:rsid w:val="00C754D0"/>
    <w:rsid w:val="00C75D4B"/>
    <w:rsid w:val="00C75EB0"/>
    <w:rsid w:val="00C76DD0"/>
    <w:rsid w:val="00C80221"/>
    <w:rsid w:val="00C80612"/>
    <w:rsid w:val="00C80756"/>
    <w:rsid w:val="00C810AE"/>
    <w:rsid w:val="00C832D6"/>
    <w:rsid w:val="00C86884"/>
    <w:rsid w:val="00C87108"/>
    <w:rsid w:val="00C875BC"/>
    <w:rsid w:val="00C87D63"/>
    <w:rsid w:val="00C9208B"/>
    <w:rsid w:val="00C928BF"/>
    <w:rsid w:val="00C9366C"/>
    <w:rsid w:val="00C94218"/>
    <w:rsid w:val="00C942E7"/>
    <w:rsid w:val="00C95549"/>
    <w:rsid w:val="00C95BBA"/>
    <w:rsid w:val="00C95F22"/>
    <w:rsid w:val="00C965C2"/>
    <w:rsid w:val="00CA101E"/>
    <w:rsid w:val="00CA26B1"/>
    <w:rsid w:val="00CA32DA"/>
    <w:rsid w:val="00CA3532"/>
    <w:rsid w:val="00CA4469"/>
    <w:rsid w:val="00CA44E3"/>
    <w:rsid w:val="00CA4D3A"/>
    <w:rsid w:val="00CA6A35"/>
    <w:rsid w:val="00CA6BB0"/>
    <w:rsid w:val="00CA6E8E"/>
    <w:rsid w:val="00CB2C41"/>
    <w:rsid w:val="00CB30B5"/>
    <w:rsid w:val="00CB310C"/>
    <w:rsid w:val="00CB40EB"/>
    <w:rsid w:val="00CB5799"/>
    <w:rsid w:val="00CB5B28"/>
    <w:rsid w:val="00CB6674"/>
    <w:rsid w:val="00CB6732"/>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536B"/>
    <w:rsid w:val="00D160AA"/>
    <w:rsid w:val="00D202A1"/>
    <w:rsid w:val="00D20CFF"/>
    <w:rsid w:val="00D20EA1"/>
    <w:rsid w:val="00D21C61"/>
    <w:rsid w:val="00D2236D"/>
    <w:rsid w:val="00D22439"/>
    <w:rsid w:val="00D245A7"/>
    <w:rsid w:val="00D3114C"/>
    <w:rsid w:val="00D319DD"/>
    <w:rsid w:val="00D33389"/>
    <w:rsid w:val="00D3473B"/>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5C43"/>
    <w:rsid w:val="00D76C57"/>
    <w:rsid w:val="00D76ECA"/>
    <w:rsid w:val="00D81A42"/>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97ACB"/>
    <w:rsid w:val="00DA07F7"/>
    <w:rsid w:val="00DA1A9E"/>
    <w:rsid w:val="00DA1B76"/>
    <w:rsid w:val="00DA3029"/>
    <w:rsid w:val="00DA387E"/>
    <w:rsid w:val="00DA3E03"/>
    <w:rsid w:val="00DA5E6A"/>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1B5"/>
    <w:rsid w:val="00DC5CD7"/>
    <w:rsid w:val="00DC6072"/>
    <w:rsid w:val="00DC6387"/>
    <w:rsid w:val="00DC64EA"/>
    <w:rsid w:val="00DC680A"/>
    <w:rsid w:val="00DC7794"/>
    <w:rsid w:val="00DC77A2"/>
    <w:rsid w:val="00DC7E8A"/>
    <w:rsid w:val="00DD0ABE"/>
    <w:rsid w:val="00DD144B"/>
    <w:rsid w:val="00DD2B14"/>
    <w:rsid w:val="00DD3A50"/>
    <w:rsid w:val="00DD48B1"/>
    <w:rsid w:val="00DD4A4D"/>
    <w:rsid w:val="00DD56DF"/>
    <w:rsid w:val="00DD5C5D"/>
    <w:rsid w:val="00DE096E"/>
    <w:rsid w:val="00DE0DEB"/>
    <w:rsid w:val="00DE13C7"/>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37E"/>
    <w:rsid w:val="00DF789D"/>
    <w:rsid w:val="00E0012E"/>
    <w:rsid w:val="00E00A67"/>
    <w:rsid w:val="00E00DC3"/>
    <w:rsid w:val="00E00FB9"/>
    <w:rsid w:val="00E01856"/>
    <w:rsid w:val="00E01E29"/>
    <w:rsid w:val="00E03CC7"/>
    <w:rsid w:val="00E04E4D"/>
    <w:rsid w:val="00E05058"/>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32CF"/>
    <w:rsid w:val="00E54216"/>
    <w:rsid w:val="00E5431E"/>
    <w:rsid w:val="00E54BCD"/>
    <w:rsid w:val="00E55254"/>
    <w:rsid w:val="00E559F6"/>
    <w:rsid w:val="00E563DF"/>
    <w:rsid w:val="00E5646E"/>
    <w:rsid w:val="00E5684A"/>
    <w:rsid w:val="00E60685"/>
    <w:rsid w:val="00E61A45"/>
    <w:rsid w:val="00E6298A"/>
    <w:rsid w:val="00E6349E"/>
    <w:rsid w:val="00E640E1"/>
    <w:rsid w:val="00E648E6"/>
    <w:rsid w:val="00E66F59"/>
    <w:rsid w:val="00E67204"/>
    <w:rsid w:val="00E7019F"/>
    <w:rsid w:val="00E7071A"/>
    <w:rsid w:val="00E70CF4"/>
    <w:rsid w:val="00E7138C"/>
    <w:rsid w:val="00E72C6A"/>
    <w:rsid w:val="00E731A1"/>
    <w:rsid w:val="00E75DF0"/>
    <w:rsid w:val="00E7632B"/>
    <w:rsid w:val="00E770AB"/>
    <w:rsid w:val="00E801DE"/>
    <w:rsid w:val="00E81367"/>
    <w:rsid w:val="00E8230E"/>
    <w:rsid w:val="00E82DF1"/>
    <w:rsid w:val="00E831C3"/>
    <w:rsid w:val="00E84FA3"/>
    <w:rsid w:val="00E85104"/>
    <w:rsid w:val="00E85487"/>
    <w:rsid w:val="00E85FEA"/>
    <w:rsid w:val="00E90C95"/>
    <w:rsid w:val="00E93213"/>
    <w:rsid w:val="00E95C22"/>
    <w:rsid w:val="00E95DF3"/>
    <w:rsid w:val="00E97161"/>
    <w:rsid w:val="00E974F2"/>
    <w:rsid w:val="00E97A2C"/>
    <w:rsid w:val="00EA0469"/>
    <w:rsid w:val="00EA0560"/>
    <w:rsid w:val="00EA057F"/>
    <w:rsid w:val="00EA0BB5"/>
    <w:rsid w:val="00EA2F59"/>
    <w:rsid w:val="00EA4D6B"/>
    <w:rsid w:val="00EA5926"/>
    <w:rsid w:val="00EA5D4B"/>
    <w:rsid w:val="00EA6484"/>
    <w:rsid w:val="00EA7888"/>
    <w:rsid w:val="00EB05F2"/>
    <w:rsid w:val="00EB0940"/>
    <w:rsid w:val="00EB0ADA"/>
    <w:rsid w:val="00EB0D46"/>
    <w:rsid w:val="00EB180F"/>
    <w:rsid w:val="00EB2044"/>
    <w:rsid w:val="00EB249F"/>
    <w:rsid w:val="00EB2F7C"/>
    <w:rsid w:val="00EB3B09"/>
    <w:rsid w:val="00EB430C"/>
    <w:rsid w:val="00EB4928"/>
    <w:rsid w:val="00EB51A7"/>
    <w:rsid w:val="00EB7AC1"/>
    <w:rsid w:val="00EC0935"/>
    <w:rsid w:val="00EC165E"/>
    <w:rsid w:val="00EC2105"/>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49AC"/>
    <w:rsid w:val="00EF7DD4"/>
    <w:rsid w:val="00F00B3C"/>
    <w:rsid w:val="00F0112B"/>
    <w:rsid w:val="00F011BC"/>
    <w:rsid w:val="00F023E1"/>
    <w:rsid w:val="00F10F61"/>
    <w:rsid w:val="00F1450E"/>
    <w:rsid w:val="00F158A3"/>
    <w:rsid w:val="00F165ED"/>
    <w:rsid w:val="00F16DCF"/>
    <w:rsid w:val="00F2017D"/>
    <w:rsid w:val="00F2052C"/>
    <w:rsid w:val="00F226AB"/>
    <w:rsid w:val="00F24980"/>
    <w:rsid w:val="00F259B6"/>
    <w:rsid w:val="00F30FC5"/>
    <w:rsid w:val="00F3118B"/>
    <w:rsid w:val="00F32B78"/>
    <w:rsid w:val="00F32E7B"/>
    <w:rsid w:val="00F34227"/>
    <w:rsid w:val="00F37412"/>
    <w:rsid w:val="00F3754A"/>
    <w:rsid w:val="00F42885"/>
    <w:rsid w:val="00F43C4D"/>
    <w:rsid w:val="00F451AA"/>
    <w:rsid w:val="00F45C0D"/>
    <w:rsid w:val="00F46B8A"/>
    <w:rsid w:val="00F47B9F"/>
    <w:rsid w:val="00F5061C"/>
    <w:rsid w:val="00F50C8A"/>
    <w:rsid w:val="00F528DE"/>
    <w:rsid w:val="00F5350E"/>
    <w:rsid w:val="00F549DA"/>
    <w:rsid w:val="00F54B34"/>
    <w:rsid w:val="00F550EE"/>
    <w:rsid w:val="00F55F52"/>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45E"/>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3607"/>
    <w:rsid w:val="00F94B64"/>
    <w:rsid w:val="00F95D6C"/>
    <w:rsid w:val="00F963B0"/>
    <w:rsid w:val="00F9796B"/>
    <w:rsid w:val="00F97A80"/>
    <w:rsid w:val="00FA0252"/>
    <w:rsid w:val="00FA08C4"/>
    <w:rsid w:val="00FA0E31"/>
    <w:rsid w:val="00FA0E61"/>
    <w:rsid w:val="00FA2E02"/>
    <w:rsid w:val="00FA6002"/>
    <w:rsid w:val="00FA676C"/>
    <w:rsid w:val="00FA6F13"/>
    <w:rsid w:val="00FA7AC9"/>
    <w:rsid w:val="00FA7CCA"/>
    <w:rsid w:val="00FB05CE"/>
    <w:rsid w:val="00FB1946"/>
    <w:rsid w:val="00FB3915"/>
    <w:rsid w:val="00FB3DBE"/>
    <w:rsid w:val="00FB4510"/>
    <w:rsid w:val="00FB56BE"/>
    <w:rsid w:val="00FB68B1"/>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8C"/>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522502"/>
  <w15:docId w15:val="{F6BA82B6-556F-489C-86E5-99278D805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680A"/>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822084652">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8 do SWZ - Część1, Część2.docx</dmsv2BaseFileName>
    <dmsv2BaseDisplayName xmlns="http://schemas.microsoft.com/sharepoint/v3">Zał. nr 8 do SWZ - Część1, Część2</dmsv2BaseDisplayName>
    <dmsv2SWPP2ObjectNumber xmlns="http://schemas.microsoft.com/sharepoint/v3" xsi:nil="true"/>
    <dmsv2SWPP2SumMD5 xmlns="http://schemas.microsoft.com/sharepoint/v3">abd61d3575e7c4fede40a694cbb70145</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20286173</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ZKQJDXMXURTQ-1256211335-12014</_dlc_DocId>
    <_dlc_DocIdUrl xmlns="a19cb1c7-c5c7-46d4-85ae-d83685407bba">
      <Url>https://swpp2.dms.gkpge.pl/sites/31/_layouts/15/DocIdRedir.aspx?ID=ZKQJDXMXURTQ-1256211335-12014</Url>
      <Description>ZKQJDXMXURTQ-1256211335-12014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F9531-FAE8-406C-8406-28A4BFB59F65}">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623E1AC2-4527-4D7B-8394-F417A32B3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50C00BEF-F852-4485-91C4-4A98E8742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291</Words>
  <Characters>1746</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83</cp:revision>
  <cp:lastPrinted>2021-02-26T13:14:00Z</cp:lastPrinted>
  <dcterms:created xsi:type="dcterms:W3CDTF">2021-09-20T10:08:00Z</dcterms:created>
  <dcterms:modified xsi:type="dcterms:W3CDTF">2024-10-31T09:58:00Z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33515650-d88e-4ba7-b95e-040660434eee</vt:lpwstr>
  </property>
</Properties>
</file>